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AD02" w14:textId="77777777" w:rsidR="000C4AAF" w:rsidRPr="00DF550D" w:rsidRDefault="000C4AAF" w:rsidP="00322CEB">
      <w:pPr>
        <w:rPr>
          <w:rFonts w:asciiTheme="majorHAnsi" w:hAnsiTheme="majorHAnsi"/>
          <w:b/>
        </w:rPr>
      </w:pPr>
    </w:p>
    <w:tbl>
      <w:tblPr>
        <w:tblStyle w:val="TableGrid"/>
        <w:tblW w:w="9810" w:type="dxa"/>
        <w:tblInd w:w="378" w:type="dxa"/>
        <w:tblLook w:val="01E0" w:firstRow="1" w:lastRow="1" w:firstColumn="1" w:lastColumn="1" w:noHBand="0" w:noVBand="0"/>
      </w:tblPr>
      <w:tblGrid>
        <w:gridCol w:w="1080"/>
        <w:gridCol w:w="1623"/>
        <w:gridCol w:w="1257"/>
        <w:gridCol w:w="1867"/>
        <w:gridCol w:w="1373"/>
        <w:gridCol w:w="2610"/>
      </w:tblGrid>
      <w:tr w:rsidR="004F4809" w:rsidRPr="00DF550D" w14:paraId="18FF23CA" w14:textId="77777777" w:rsidTr="00921BDB">
        <w:trPr>
          <w:trHeight w:hRule="exact" w:val="432"/>
        </w:trPr>
        <w:tc>
          <w:tcPr>
            <w:tcW w:w="1080" w:type="dxa"/>
            <w:vAlign w:val="center"/>
          </w:tcPr>
          <w:p w14:paraId="2ABF0290" w14:textId="77777777" w:rsidR="004F4809" w:rsidRPr="00DF550D" w:rsidRDefault="007219AF" w:rsidP="007219AF">
            <w:pPr>
              <w:rPr>
                <w:rFonts w:asciiTheme="majorHAnsi" w:hAnsiTheme="majorHAnsi"/>
                <w:b/>
              </w:rPr>
            </w:pPr>
            <w:r w:rsidRPr="00DF550D">
              <w:rPr>
                <w:rFonts w:asciiTheme="majorHAnsi" w:hAnsiTheme="majorHAnsi"/>
                <w:b/>
              </w:rPr>
              <w:t>Date</w:t>
            </w:r>
          </w:p>
        </w:tc>
        <w:tc>
          <w:tcPr>
            <w:tcW w:w="1623" w:type="dxa"/>
            <w:vAlign w:val="center"/>
          </w:tcPr>
          <w:p w14:paraId="7CD22A2C" w14:textId="15CCDE33" w:rsidR="004F4809" w:rsidRPr="00DF550D" w:rsidRDefault="00FA3525" w:rsidP="003E2FE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</w:t>
            </w:r>
            <w:r w:rsidR="00A01727">
              <w:rPr>
                <w:rFonts w:asciiTheme="majorHAnsi" w:hAnsiTheme="majorHAnsi"/>
              </w:rPr>
              <w:t>/</w:t>
            </w:r>
            <w:r>
              <w:rPr>
                <w:rFonts w:asciiTheme="majorHAnsi" w:hAnsiTheme="majorHAnsi"/>
              </w:rPr>
              <w:t>06</w:t>
            </w:r>
            <w:r w:rsidR="00A01727">
              <w:rPr>
                <w:rFonts w:asciiTheme="majorHAnsi" w:hAnsiTheme="majorHAnsi"/>
              </w:rPr>
              <w:t>/202</w:t>
            </w: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257" w:type="dxa"/>
            <w:vAlign w:val="center"/>
          </w:tcPr>
          <w:p w14:paraId="25A8CE5A" w14:textId="77777777" w:rsidR="004F4809" w:rsidRPr="00DF550D" w:rsidRDefault="007219AF" w:rsidP="007219AF">
            <w:pPr>
              <w:rPr>
                <w:rFonts w:asciiTheme="majorHAnsi" w:hAnsiTheme="majorHAnsi"/>
                <w:b/>
              </w:rPr>
            </w:pPr>
            <w:r w:rsidRPr="00DF550D">
              <w:rPr>
                <w:rFonts w:asciiTheme="majorHAnsi" w:hAnsiTheme="majorHAnsi"/>
                <w:b/>
              </w:rPr>
              <w:t>Author</w:t>
            </w:r>
          </w:p>
        </w:tc>
        <w:tc>
          <w:tcPr>
            <w:tcW w:w="1867" w:type="dxa"/>
            <w:vAlign w:val="center"/>
          </w:tcPr>
          <w:p w14:paraId="5801099E" w14:textId="27D0BCDC" w:rsidR="004F4809" w:rsidRPr="00DF550D" w:rsidRDefault="00F64CAF" w:rsidP="007219A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Abdullah </w:t>
            </w:r>
            <w:proofErr w:type="spellStart"/>
            <w:r>
              <w:rPr>
                <w:rFonts w:asciiTheme="majorHAnsi" w:hAnsiTheme="majorHAnsi"/>
              </w:rPr>
              <w:t>Shabendri</w:t>
            </w:r>
            <w:proofErr w:type="spellEnd"/>
          </w:p>
        </w:tc>
        <w:tc>
          <w:tcPr>
            <w:tcW w:w="1373" w:type="dxa"/>
            <w:vAlign w:val="center"/>
          </w:tcPr>
          <w:p w14:paraId="3ADAD1B5" w14:textId="77777777" w:rsidR="004F4809" w:rsidRPr="00DF550D" w:rsidRDefault="00AC29F6" w:rsidP="007219AF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Doc Status</w:t>
            </w:r>
          </w:p>
        </w:tc>
        <w:tc>
          <w:tcPr>
            <w:tcW w:w="2610" w:type="dxa"/>
            <w:vAlign w:val="center"/>
          </w:tcPr>
          <w:p w14:paraId="77ABE863" w14:textId="77777777" w:rsidR="004F4809" w:rsidRPr="00DF550D" w:rsidRDefault="004F4809" w:rsidP="007219AF">
            <w:pPr>
              <w:rPr>
                <w:rFonts w:asciiTheme="majorHAnsi" w:hAnsiTheme="majorHAnsi"/>
              </w:rPr>
            </w:pPr>
          </w:p>
        </w:tc>
      </w:tr>
    </w:tbl>
    <w:p w14:paraId="0F0CBFBF" w14:textId="77777777" w:rsidR="00DF550D" w:rsidRDefault="00DF550D" w:rsidP="004E106C">
      <w:pPr>
        <w:spacing w:before="100" w:beforeAutospacing="1"/>
        <w:contextualSpacing/>
        <w:jc w:val="center"/>
        <w:rPr>
          <w:rFonts w:asciiTheme="majorHAnsi" w:hAnsiTheme="majorHAnsi"/>
          <w:b/>
          <w:i/>
          <w:iCs/>
          <w:sz w:val="24"/>
          <w:szCs w:val="32"/>
          <w:u w:val="single"/>
        </w:rPr>
      </w:pPr>
    </w:p>
    <w:p w14:paraId="7724C12C" w14:textId="77777777" w:rsidR="0071009A" w:rsidRDefault="0071009A" w:rsidP="004E106C">
      <w:pPr>
        <w:spacing w:before="100" w:beforeAutospacing="1"/>
        <w:contextualSpacing/>
        <w:jc w:val="center"/>
        <w:rPr>
          <w:rFonts w:asciiTheme="majorHAnsi" w:hAnsiTheme="majorHAnsi"/>
          <w:b/>
          <w:i/>
          <w:iCs/>
          <w:sz w:val="24"/>
          <w:szCs w:val="32"/>
          <w:u w:val="single"/>
        </w:rPr>
      </w:pPr>
    </w:p>
    <w:p w14:paraId="5813BD6D" w14:textId="77777777" w:rsidR="00322CEB" w:rsidRPr="0071009A" w:rsidRDefault="0071009A" w:rsidP="004E106C">
      <w:pPr>
        <w:spacing w:before="100" w:beforeAutospacing="1"/>
        <w:contextualSpacing/>
        <w:jc w:val="center"/>
        <w:rPr>
          <w:rFonts w:asciiTheme="majorHAnsi" w:hAnsiTheme="majorHAnsi"/>
          <w:b/>
          <w:sz w:val="28"/>
        </w:rPr>
      </w:pPr>
      <w:r w:rsidRPr="0071009A">
        <w:rPr>
          <w:rFonts w:asciiTheme="majorHAnsi" w:hAnsiTheme="majorHAnsi"/>
          <w:b/>
          <w:i/>
          <w:iCs/>
          <w:sz w:val="36"/>
          <w:szCs w:val="32"/>
          <w:u w:val="single"/>
        </w:rPr>
        <w:t xml:space="preserve">Release notes </w:t>
      </w:r>
    </w:p>
    <w:p w14:paraId="0856F5F6" w14:textId="77777777" w:rsidR="00453FB9" w:rsidRDefault="00453FB9" w:rsidP="00453FB9">
      <w:pPr>
        <w:jc w:val="both"/>
        <w:rPr>
          <w:rFonts w:asciiTheme="majorHAnsi" w:hAnsiTheme="majorHAnsi"/>
          <w:szCs w:val="20"/>
        </w:rPr>
      </w:pPr>
    </w:p>
    <w:p w14:paraId="0B269F69" w14:textId="77777777" w:rsidR="0071009A" w:rsidRPr="000B74F1" w:rsidRDefault="0071009A" w:rsidP="00DF488F">
      <w:pPr>
        <w:pStyle w:val="ListParagraph"/>
        <w:numPr>
          <w:ilvl w:val="0"/>
          <w:numId w:val="11"/>
        </w:numPr>
        <w:jc w:val="both"/>
        <w:rPr>
          <w:rFonts w:asciiTheme="majorHAnsi" w:hAnsiTheme="majorHAnsi"/>
          <w:sz w:val="24"/>
          <w:szCs w:val="22"/>
        </w:rPr>
      </w:pPr>
      <w:r w:rsidRPr="00856506">
        <w:rPr>
          <w:rFonts w:asciiTheme="majorHAnsi" w:hAnsiTheme="majorHAnsi"/>
          <w:b/>
          <w:bCs/>
          <w:sz w:val="24"/>
          <w:szCs w:val="22"/>
        </w:rPr>
        <w:t xml:space="preserve">Firmware Design changes </w:t>
      </w:r>
    </w:p>
    <w:p w14:paraId="63BE25BB" w14:textId="77777777" w:rsidR="000B74F1" w:rsidRPr="00856506" w:rsidRDefault="000B74F1" w:rsidP="000B74F1">
      <w:pPr>
        <w:pStyle w:val="ListParagraph"/>
        <w:ind w:left="360"/>
        <w:jc w:val="both"/>
        <w:rPr>
          <w:rFonts w:asciiTheme="majorHAnsi" w:hAnsiTheme="majorHAnsi"/>
          <w:sz w:val="24"/>
          <w:szCs w:val="22"/>
        </w:rPr>
      </w:pPr>
    </w:p>
    <w:p w14:paraId="10BA65AE" w14:textId="77777777" w:rsidR="00DE6608" w:rsidRPr="00856506" w:rsidRDefault="00C90B9F" w:rsidP="00DE6608">
      <w:pPr>
        <w:pStyle w:val="ListParagraph"/>
        <w:numPr>
          <w:ilvl w:val="1"/>
          <w:numId w:val="11"/>
        </w:numPr>
        <w:jc w:val="both"/>
        <w:rPr>
          <w:rFonts w:asciiTheme="majorHAnsi" w:hAnsiTheme="majorHAnsi"/>
          <w:sz w:val="24"/>
          <w:szCs w:val="22"/>
        </w:rPr>
      </w:pPr>
      <w:r w:rsidRPr="00856506">
        <w:rPr>
          <w:rFonts w:asciiTheme="majorHAnsi" w:hAnsiTheme="majorHAnsi"/>
          <w:b/>
          <w:bCs/>
          <w:sz w:val="22"/>
          <w:szCs w:val="22"/>
        </w:rPr>
        <w:t xml:space="preserve">New </w:t>
      </w:r>
      <w:r w:rsidR="00322CEB" w:rsidRPr="00856506">
        <w:rPr>
          <w:rFonts w:asciiTheme="majorHAnsi" w:hAnsiTheme="majorHAnsi"/>
          <w:b/>
          <w:bCs/>
          <w:sz w:val="22"/>
          <w:szCs w:val="22"/>
        </w:rPr>
        <w:t>Features</w:t>
      </w:r>
      <w:r w:rsidR="005866EA" w:rsidRPr="00856506">
        <w:rPr>
          <w:rFonts w:asciiTheme="majorHAnsi" w:hAnsiTheme="majorHAnsi"/>
          <w:b/>
          <w:bCs/>
          <w:sz w:val="22"/>
          <w:szCs w:val="22"/>
        </w:rPr>
        <w:t xml:space="preserve"> and </w:t>
      </w:r>
      <w:r w:rsidRPr="00856506">
        <w:rPr>
          <w:rFonts w:asciiTheme="majorHAnsi" w:hAnsiTheme="majorHAnsi"/>
          <w:b/>
          <w:bCs/>
          <w:sz w:val="22"/>
          <w:szCs w:val="22"/>
        </w:rPr>
        <w:t xml:space="preserve">feature </w:t>
      </w:r>
      <w:r w:rsidR="005866EA" w:rsidRPr="00856506">
        <w:rPr>
          <w:rFonts w:asciiTheme="majorHAnsi" w:hAnsiTheme="majorHAnsi"/>
          <w:b/>
          <w:bCs/>
          <w:sz w:val="22"/>
          <w:szCs w:val="22"/>
        </w:rPr>
        <w:t>improvements</w:t>
      </w:r>
      <w:r w:rsidR="00322CEB" w:rsidRPr="00856506">
        <w:rPr>
          <w:rFonts w:asciiTheme="majorHAnsi" w:hAnsiTheme="majorHAnsi"/>
          <w:b/>
          <w:bCs/>
          <w:sz w:val="22"/>
          <w:szCs w:val="22"/>
        </w:rPr>
        <w:t>.</w:t>
      </w:r>
      <w:r w:rsidR="00DE6608" w:rsidRPr="00DE6608">
        <w:rPr>
          <w:rFonts w:asciiTheme="majorHAnsi" w:hAnsiTheme="majorHAnsi"/>
          <w:sz w:val="24"/>
          <w:szCs w:val="22"/>
        </w:rPr>
        <w:t xml:space="preserve"> </w:t>
      </w:r>
    </w:p>
    <w:tbl>
      <w:tblPr>
        <w:tblStyle w:val="TableGrid"/>
        <w:tblW w:w="9360" w:type="dxa"/>
        <w:tblInd w:w="828" w:type="dxa"/>
        <w:tblLook w:val="04A0" w:firstRow="1" w:lastRow="0" w:firstColumn="1" w:lastColumn="0" w:noHBand="0" w:noVBand="1"/>
      </w:tblPr>
      <w:tblGrid>
        <w:gridCol w:w="615"/>
        <w:gridCol w:w="1792"/>
        <w:gridCol w:w="6953"/>
      </w:tblGrid>
      <w:tr w:rsidR="00DE6608" w:rsidRPr="00DF550D" w14:paraId="03FAA24D" w14:textId="77777777" w:rsidTr="004D1218">
        <w:tc>
          <w:tcPr>
            <w:tcW w:w="615" w:type="dxa"/>
            <w:shd w:val="clear" w:color="auto" w:fill="92D050"/>
          </w:tcPr>
          <w:p w14:paraId="59DB8985" w14:textId="77777777" w:rsidR="00DE6608" w:rsidRPr="00DF550D" w:rsidRDefault="00DE6608" w:rsidP="004D1218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proofErr w:type="spellStart"/>
            <w:proofErr w:type="gramStart"/>
            <w:r>
              <w:rPr>
                <w:rFonts w:asciiTheme="majorHAnsi" w:hAnsiTheme="majorHAnsi" w:cs="Arial"/>
                <w:b/>
                <w:bCs/>
              </w:rPr>
              <w:t>S.No</w:t>
            </w:r>
            <w:proofErr w:type="spellEnd"/>
            <w:proofErr w:type="gramEnd"/>
          </w:p>
        </w:tc>
        <w:tc>
          <w:tcPr>
            <w:tcW w:w="1792" w:type="dxa"/>
            <w:shd w:val="clear" w:color="auto" w:fill="92D050"/>
          </w:tcPr>
          <w:p w14:paraId="56378DD4" w14:textId="77777777" w:rsidR="00DE6608" w:rsidRPr="00DF550D" w:rsidRDefault="00AD18CF" w:rsidP="00DE6608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Backlog ID</w:t>
            </w:r>
          </w:p>
        </w:tc>
        <w:tc>
          <w:tcPr>
            <w:tcW w:w="6953" w:type="dxa"/>
            <w:shd w:val="clear" w:color="auto" w:fill="92D050"/>
          </w:tcPr>
          <w:p w14:paraId="2C48E80A" w14:textId="77777777" w:rsidR="00DE6608" w:rsidRPr="00DF550D" w:rsidRDefault="00DE6608" w:rsidP="004D1218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Description</w:t>
            </w:r>
          </w:p>
        </w:tc>
      </w:tr>
      <w:tr w:rsidR="00DE6608" w:rsidRPr="00DF550D" w14:paraId="4373128B" w14:textId="77777777" w:rsidTr="004D1218">
        <w:trPr>
          <w:trHeight w:val="287"/>
        </w:trPr>
        <w:tc>
          <w:tcPr>
            <w:tcW w:w="615" w:type="dxa"/>
          </w:tcPr>
          <w:p w14:paraId="41310F35" w14:textId="77777777" w:rsidR="00DE6608" w:rsidRPr="00DF550D" w:rsidRDefault="00DE6608" w:rsidP="004D1218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1792" w:type="dxa"/>
          </w:tcPr>
          <w:p w14:paraId="122136AE" w14:textId="77777777" w:rsidR="00DE6608" w:rsidRPr="00DF550D" w:rsidRDefault="00DE6608" w:rsidP="004D1218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6953" w:type="dxa"/>
          </w:tcPr>
          <w:p w14:paraId="3D049B78" w14:textId="11F3E506" w:rsidR="00DE6608" w:rsidRDefault="00F64CAF" w:rsidP="00F64CAF">
            <w:pPr>
              <w:pStyle w:val="western"/>
              <w:numPr>
                <w:ilvl w:val="0"/>
                <w:numId w:val="19"/>
              </w:numPr>
              <w:spacing w:before="0" w:after="0"/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 xml:space="preserve">LCD driver </w:t>
            </w:r>
            <w:r w:rsidR="0023637B">
              <w:rPr>
                <w:rFonts w:asciiTheme="majorHAnsi" w:hAnsiTheme="majorHAnsi" w:cs="Arial"/>
                <w:bCs/>
              </w:rPr>
              <w:t xml:space="preserve">for </w:t>
            </w:r>
            <w:proofErr w:type="spellStart"/>
            <w:r w:rsidR="0023637B">
              <w:rPr>
                <w:rFonts w:asciiTheme="majorHAnsi" w:hAnsiTheme="majorHAnsi" w:cs="Arial"/>
                <w:bCs/>
              </w:rPr>
              <w:t>xxxxxxxxx</w:t>
            </w:r>
            <w:proofErr w:type="spellEnd"/>
            <w:r w:rsidR="0023637B">
              <w:rPr>
                <w:rFonts w:asciiTheme="majorHAnsi" w:hAnsiTheme="majorHAnsi" w:cs="Arial"/>
                <w:bCs/>
              </w:rPr>
              <w:t xml:space="preserve"> and </w:t>
            </w:r>
            <w:proofErr w:type="spellStart"/>
            <w:r w:rsidR="0023637B">
              <w:rPr>
                <w:rFonts w:asciiTheme="majorHAnsi" w:hAnsiTheme="majorHAnsi" w:cs="Arial"/>
                <w:bCs/>
              </w:rPr>
              <w:t>xxxxxxxxx</w:t>
            </w:r>
            <w:proofErr w:type="spellEnd"/>
          </w:p>
          <w:p w14:paraId="60A282A0" w14:textId="77777777" w:rsidR="00F64CAF" w:rsidRDefault="00F64CAF" w:rsidP="00F64CAF">
            <w:pPr>
              <w:pStyle w:val="western"/>
              <w:numPr>
                <w:ilvl w:val="0"/>
                <w:numId w:val="19"/>
              </w:numPr>
              <w:spacing w:before="0" w:after="0"/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 xml:space="preserve">Added Backlight for LCD for Alarm and diagnosis </w:t>
            </w:r>
            <w:proofErr w:type="gramStart"/>
            <w:r>
              <w:rPr>
                <w:rFonts w:asciiTheme="majorHAnsi" w:hAnsiTheme="majorHAnsi" w:cs="Arial"/>
                <w:bCs/>
              </w:rPr>
              <w:t>massages</w:t>
            </w:r>
            <w:proofErr w:type="gramEnd"/>
          </w:p>
          <w:p w14:paraId="1F3B5D32" w14:textId="7A81A846" w:rsidR="0012326A" w:rsidRPr="00F64CAF" w:rsidRDefault="0012326A" w:rsidP="00F64CAF">
            <w:pPr>
              <w:pStyle w:val="western"/>
              <w:numPr>
                <w:ilvl w:val="0"/>
                <w:numId w:val="19"/>
              </w:numPr>
              <w:spacing w:before="0" w:after="0"/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 xml:space="preserve">This firmware is only for </w:t>
            </w:r>
            <w:r w:rsidR="00565632">
              <w:rPr>
                <w:rFonts w:asciiTheme="majorHAnsi" w:hAnsiTheme="majorHAnsi" w:cs="Arial"/>
                <w:bCs/>
              </w:rPr>
              <w:t>iEM3455</w:t>
            </w:r>
          </w:p>
        </w:tc>
      </w:tr>
    </w:tbl>
    <w:p w14:paraId="309B2DFF" w14:textId="77777777" w:rsidR="00DE6608" w:rsidRDefault="00DE6608" w:rsidP="00DE6608">
      <w:pPr>
        <w:pStyle w:val="western"/>
        <w:spacing w:before="0" w:after="0"/>
        <w:rPr>
          <w:rFonts w:asciiTheme="majorHAnsi" w:hAnsiTheme="majorHAnsi" w:cs="Arial"/>
        </w:rPr>
      </w:pPr>
    </w:p>
    <w:p w14:paraId="4C405EC3" w14:textId="77777777" w:rsidR="00DE6608" w:rsidRPr="00856506" w:rsidRDefault="00DE6608" w:rsidP="00DE6608">
      <w:pPr>
        <w:pStyle w:val="ListParagraph"/>
        <w:numPr>
          <w:ilvl w:val="1"/>
          <w:numId w:val="11"/>
        </w:numPr>
        <w:jc w:val="both"/>
        <w:rPr>
          <w:rFonts w:asciiTheme="majorHAnsi" w:hAnsiTheme="majorHAnsi"/>
          <w:sz w:val="24"/>
          <w:szCs w:val="22"/>
        </w:rPr>
      </w:pPr>
      <w:r>
        <w:rPr>
          <w:rFonts w:asciiTheme="majorHAnsi" w:hAnsiTheme="majorHAnsi"/>
          <w:b/>
          <w:bCs/>
          <w:sz w:val="24"/>
          <w:szCs w:val="22"/>
        </w:rPr>
        <w:t xml:space="preserve">Bug Fixes </w:t>
      </w:r>
      <w:r w:rsidRPr="00856506">
        <w:rPr>
          <w:rFonts w:asciiTheme="majorHAnsi" w:hAnsiTheme="majorHAnsi"/>
          <w:b/>
          <w:bCs/>
          <w:sz w:val="24"/>
          <w:szCs w:val="22"/>
        </w:rPr>
        <w:t xml:space="preserve"> </w:t>
      </w:r>
    </w:p>
    <w:tbl>
      <w:tblPr>
        <w:tblStyle w:val="TableGrid"/>
        <w:tblW w:w="9360" w:type="dxa"/>
        <w:tblInd w:w="828" w:type="dxa"/>
        <w:tblLook w:val="04A0" w:firstRow="1" w:lastRow="0" w:firstColumn="1" w:lastColumn="0" w:noHBand="0" w:noVBand="1"/>
      </w:tblPr>
      <w:tblGrid>
        <w:gridCol w:w="787"/>
        <w:gridCol w:w="1620"/>
        <w:gridCol w:w="6953"/>
      </w:tblGrid>
      <w:tr w:rsidR="00DE6608" w:rsidRPr="00DF550D" w14:paraId="73C23388" w14:textId="77777777" w:rsidTr="00921BDB">
        <w:tc>
          <w:tcPr>
            <w:tcW w:w="787" w:type="dxa"/>
            <w:shd w:val="clear" w:color="auto" w:fill="92D050"/>
          </w:tcPr>
          <w:p w14:paraId="5C80317C" w14:textId="77777777" w:rsidR="00DE6608" w:rsidRPr="00DF550D" w:rsidRDefault="00DE6608" w:rsidP="00EE37A9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proofErr w:type="spellStart"/>
            <w:proofErr w:type="gramStart"/>
            <w:r>
              <w:rPr>
                <w:rFonts w:asciiTheme="majorHAnsi" w:hAnsiTheme="majorHAnsi" w:cs="Arial"/>
                <w:b/>
                <w:bCs/>
              </w:rPr>
              <w:t>S.No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92D050"/>
          </w:tcPr>
          <w:p w14:paraId="3CF7494C" w14:textId="77777777" w:rsidR="00DE6608" w:rsidRPr="00DF550D" w:rsidRDefault="007C6371" w:rsidP="00EE37A9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 xml:space="preserve">Defect ID </w:t>
            </w:r>
          </w:p>
        </w:tc>
        <w:tc>
          <w:tcPr>
            <w:tcW w:w="6953" w:type="dxa"/>
            <w:shd w:val="clear" w:color="auto" w:fill="92D050"/>
          </w:tcPr>
          <w:p w14:paraId="75C3CDFC" w14:textId="77777777" w:rsidR="00DE6608" w:rsidRPr="00DF550D" w:rsidRDefault="00DE6608" w:rsidP="00EE37A9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Description</w:t>
            </w:r>
          </w:p>
        </w:tc>
      </w:tr>
      <w:tr w:rsidR="000B74F1" w:rsidRPr="00DF550D" w14:paraId="7F5AF6D2" w14:textId="77777777" w:rsidTr="00921BDB">
        <w:trPr>
          <w:trHeight w:val="287"/>
        </w:trPr>
        <w:tc>
          <w:tcPr>
            <w:tcW w:w="787" w:type="dxa"/>
          </w:tcPr>
          <w:p w14:paraId="7C3FD353" w14:textId="77777777" w:rsidR="000B74F1" w:rsidRPr="00DF550D" w:rsidRDefault="000B74F1" w:rsidP="00921BDB">
            <w:pPr>
              <w:pStyle w:val="western"/>
              <w:numPr>
                <w:ilvl w:val="0"/>
                <w:numId w:val="18"/>
              </w:numPr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1620" w:type="dxa"/>
          </w:tcPr>
          <w:p w14:paraId="379B1F26" w14:textId="77777777" w:rsidR="000B74F1" w:rsidRPr="00A7624E" w:rsidRDefault="000B74F1" w:rsidP="00264D20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6953" w:type="dxa"/>
          </w:tcPr>
          <w:p w14:paraId="7112A678" w14:textId="77777777" w:rsidR="000B74F1" w:rsidRDefault="00A01727" w:rsidP="00264D20">
            <w:pPr>
              <w:pStyle w:val="western"/>
              <w:spacing w:before="0" w:after="0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 xml:space="preserve">Energy accumulatio after reset is not clearing – issue is </w:t>
            </w:r>
            <w:proofErr w:type="gramStart"/>
            <w:r>
              <w:rPr>
                <w:rFonts w:ascii="Cambria" w:hAnsi="Cambria" w:cs="Arial"/>
                <w:bCs/>
              </w:rPr>
              <w:t>resolved</w:t>
            </w:r>
            <w:proofErr w:type="gramEnd"/>
          </w:p>
          <w:p w14:paraId="5506C25B" w14:textId="2BF688C8" w:rsidR="00742138" w:rsidRPr="002554A9" w:rsidRDefault="00742138" w:rsidP="00264D20">
            <w:pPr>
              <w:pStyle w:val="western"/>
              <w:spacing w:before="0" w:after="0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FCT issue for iEM3455 variant is fixed</w:t>
            </w:r>
          </w:p>
        </w:tc>
      </w:tr>
    </w:tbl>
    <w:p w14:paraId="031D7D3C" w14:textId="77777777" w:rsidR="000B74F1" w:rsidRDefault="000B74F1" w:rsidP="000B74F1">
      <w:pPr>
        <w:pStyle w:val="western"/>
        <w:spacing w:before="0" w:after="0"/>
        <w:rPr>
          <w:rFonts w:asciiTheme="majorHAnsi" w:hAnsiTheme="majorHAnsi" w:cs="Arial"/>
        </w:rPr>
      </w:pPr>
    </w:p>
    <w:p w14:paraId="1D5A1C13" w14:textId="77777777" w:rsidR="002F50CE" w:rsidRPr="002F50CE" w:rsidRDefault="002F50CE" w:rsidP="002F50CE">
      <w:pPr>
        <w:ind w:left="2160"/>
        <w:contextualSpacing/>
        <w:jc w:val="both"/>
        <w:rPr>
          <w:rFonts w:asciiTheme="majorHAnsi" w:hAnsiTheme="majorHAnsi"/>
          <w:szCs w:val="20"/>
        </w:rPr>
      </w:pPr>
    </w:p>
    <w:p w14:paraId="24F3BE01" w14:textId="77777777" w:rsidR="002F50CE" w:rsidRPr="002F50CE" w:rsidRDefault="002F50CE" w:rsidP="002F50CE">
      <w:pPr>
        <w:ind w:left="1440"/>
        <w:contextualSpacing/>
        <w:jc w:val="both"/>
        <w:rPr>
          <w:rFonts w:asciiTheme="majorHAnsi" w:hAnsiTheme="majorHAnsi"/>
          <w:szCs w:val="20"/>
        </w:rPr>
      </w:pPr>
    </w:p>
    <w:p w14:paraId="35CCE037" w14:textId="77777777" w:rsidR="00304557" w:rsidRDefault="00304557" w:rsidP="00526B67">
      <w:pPr>
        <w:pStyle w:val="ListParagraph"/>
        <w:ind w:left="1224"/>
        <w:jc w:val="both"/>
        <w:rPr>
          <w:rFonts w:asciiTheme="majorHAnsi" w:hAnsiTheme="majorHAnsi" w:cs="Arial"/>
          <w:szCs w:val="20"/>
        </w:rPr>
      </w:pPr>
    </w:p>
    <w:p w14:paraId="0FC26C22" w14:textId="77777777" w:rsidR="00D248FA" w:rsidRPr="00AD6D99" w:rsidRDefault="00161D75" w:rsidP="00921BDB">
      <w:pPr>
        <w:pStyle w:val="ListParagraph"/>
        <w:numPr>
          <w:ilvl w:val="0"/>
          <w:numId w:val="18"/>
        </w:numPr>
        <w:jc w:val="both"/>
        <w:rPr>
          <w:rFonts w:asciiTheme="majorHAnsi" w:hAnsiTheme="majorHAnsi" w:cs="Arial"/>
          <w:sz w:val="24"/>
          <w:szCs w:val="20"/>
        </w:rPr>
      </w:pPr>
      <w:r>
        <w:rPr>
          <w:rFonts w:asciiTheme="majorHAnsi" w:hAnsiTheme="majorHAnsi" w:cs="Arial"/>
          <w:b/>
          <w:bCs/>
          <w:sz w:val="24"/>
          <w:szCs w:val="20"/>
        </w:rPr>
        <w:t>Details of models:</w:t>
      </w:r>
    </w:p>
    <w:tbl>
      <w:tblPr>
        <w:tblStyle w:val="TableGrid"/>
        <w:tblW w:w="980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615"/>
        <w:gridCol w:w="909"/>
        <w:gridCol w:w="1045"/>
        <w:gridCol w:w="4395"/>
        <w:gridCol w:w="1407"/>
        <w:gridCol w:w="1438"/>
      </w:tblGrid>
      <w:tr w:rsidR="00BD7C60" w:rsidRPr="00DF550D" w14:paraId="75506FA0" w14:textId="77777777" w:rsidTr="00655DD8">
        <w:tc>
          <w:tcPr>
            <w:tcW w:w="615" w:type="dxa"/>
            <w:shd w:val="clear" w:color="auto" w:fill="92D050"/>
          </w:tcPr>
          <w:p w14:paraId="30BB1923" w14:textId="77777777" w:rsidR="00BD7C60" w:rsidRPr="00DF550D" w:rsidRDefault="00BD7C60" w:rsidP="00BD7C60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proofErr w:type="spellStart"/>
            <w:proofErr w:type="gramStart"/>
            <w:r w:rsidRPr="00DF550D">
              <w:rPr>
                <w:rFonts w:asciiTheme="majorHAnsi" w:hAnsiTheme="majorHAnsi" w:cs="Arial"/>
                <w:b/>
                <w:bCs/>
              </w:rPr>
              <w:t>S.No</w:t>
            </w:r>
            <w:proofErr w:type="spellEnd"/>
            <w:proofErr w:type="gramEnd"/>
          </w:p>
        </w:tc>
        <w:tc>
          <w:tcPr>
            <w:tcW w:w="909" w:type="dxa"/>
            <w:shd w:val="clear" w:color="auto" w:fill="92D050"/>
          </w:tcPr>
          <w:p w14:paraId="14C023D1" w14:textId="77777777" w:rsidR="00BD7C60" w:rsidRPr="00DF550D" w:rsidRDefault="00BD7C60" w:rsidP="00BD7C60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r w:rsidRPr="00DF550D">
              <w:rPr>
                <w:rFonts w:asciiTheme="majorHAnsi" w:hAnsiTheme="majorHAnsi" w:cs="Arial"/>
                <w:b/>
                <w:bCs/>
              </w:rPr>
              <w:t>Model</w:t>
            </w:r>
          </w:p>
        </w:tc>
        <w:tc>
          <w:tcPr>
            <w:tcW w:w="1045" w:type="dxa"/>
            <w:shd w:val="clear" w:color="auto" w:fill="92D050"/>
          </w:tcPr>
          <w:p w14:paraId="2A2AC312" w14:textId="77777777" w:rsidR="00BD7C60" w:rsidRPr="008A281D" w:rsidRDefault="00BD7C60" w:rsidP="00BD7C60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>Firmware Name</w:t>
            </w:r>
          </w:p>
        </w:tc>
        <w:tc>
          <w:tcPr>
            <w:tcW w:w="4395" w:type="dxa"/>
            <w:shd w:val="clear" w:color="auto" w:fill="92D050"/>
          </w:tcPr>
          <w:p w14:paraId="458A6194" w14:textId="77777777" w:rsidR="00BD7C60" w:rsidRPr="00DF550D" w:rsidRDefault="00BD7C60" w:rsidP="00BD7C6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FW Version</w:t>
            </w:r>
          </w:p>
        </w:tc>
        <w:tc>
          <w:tcPr>
            <w:tcW w:w="1407" w:type="dxa"/>
            <w:shd w:val="clear" w:color="auto" w:fill="92D050"/>
          </w:tcPr>
          <w:p w14:paraId="68CE5503" w14:textId="77777777" w:rsidR="00BD7C60" w:rsidRPr="00DF550D" w:rsidRDefault="00BD7C60" w:rsidP="00BD7C60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Check sum</w:t>
            </w:r>
          </w:p>
        </w:tc>
        <w:tc>
          <w:tcPr>
            <w:tcW w:w="1438" w:type="dxa"/>
            <w:shd w:val="clear" w:color="auto" w:fill="92D050"/>
          </w:tcPr>
          <w:p w14:paraId="4EA043A8" w14:textId="77777777" w:rsidR="00BD7C60" w:rsidRPr="00DF550D" w:rsidRDefault="00BD7C60" w:rsidP="00BD7C60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Date</w:t>
            </w:r>
          </w:p>
        </w:tc>
      </w:tr>
      <w:tr w:rsidR="00BD7C60" w:rsidRPr="00DF550D" w14:paraId="4F4F14C2" w14:textId="77777777" w:rsidTr="00655DD8">
        <w:trPr>
          <w:trHeight w:val="50"/>
        </w:trPr>
        <w:tc>
          <w:tcPr>
            <w:tcW w:w="615" w:type="dxa"/>
            <w:vMerge w:val="restart"/>
          </w:tcPr>
          <w:p w14:paraId="29D74709" w14:textId="77777777" w:rsidR="00BD7C60" w:rsidRDefault="00BD7C60" w:rsidP="00BD7C60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  <w:p w14:paraId="42CCEC20" w14:textId="77777777" w:rsidR="00BD7C60" w:rsidRDefault="00BD7C60" w:rsidP="00BD7C60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  <w:p w14:paraId="4A8B68E2" w14:textId="77777777" w:rsidR="00BD7C60" w:rsidRPr="00DF550D" w:rsidRDefault="00BD7C60" w:rsidP="00BD7C60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  <w:r w:rsidRPr="00DF550D">
              <w:rPr>
                <w:rFonts w:asciiTheme="majorHAnsi" w:hAnsiTheme="majorHAnsi" w:cs="Arial"/>
                <w:bCs/>
              </w:rPr>
              <w:t>1</w:t>
            </w:r>
          </w:p>
        </w:tc>
        <w:tc>
          <w:tcPr>
            <w:tcW w:w="909" w:type="dxa"/>
            <w:vMerge w:val="restart"/>
          </w:tcPr>
          <w:p w14:paraId="61437719" w14:textId="77777777" w:rsidR="00BD7C60" w:rsidRDefault="00BD7C60" w:rsidP="00BD7C60">
            <w:pPr>
              <w:contextualSpacing/>
              <w:rPr>
                <w:rFonts w:asciiTheme="majorHAnsi" w:hAnsiTheme="majorHAnsi" w:cs="Arial"/>
                <w:bCs/>
                <w:szCs w:val="20"/>
              </w:rPr>
            </w:pPr>
          </w:p>
          <w:p w14:paraId="743CE17B" w14:textId="643FC391" w:rsidR="002554A9" w:rsidRPr="00DF550D" w:rsidRDefault="002554A9" w:rsidP="002554A9">
            <w:pPr>
              <w:contextualSpacing/>
              <w:jc w:val="center"/>
              <w:rPr>
                <w:rFonts w:asciiTheme="majorHAnsi" w:hAnsiTheme="majorHAnsi" w:cs="Arial"/>
                <w:bCs/>
                <w:szCs w:val="20"/>
              </w:rPr>
            </w:pPr>
            <w:r>
              <w:rPr>
                <w:rFonts w:asciiTheme="majorHAnsi" w:hAnsiTheme="majorHAnsi" w:cs="Arial"/>
                <w:bCs/>
                <w:szCs w:val="20"/>
              </w:rPr>
              <w:t>EM3</w:t>
            </w:r>
            <w:r w:rsidR="00E31A60">
              <w:rPr>
                <w:rFonts w:asciiTheme="majorHAnsi" w:hAnsiTheme="majorHAnsi" w:cs="Arial"/>
                <w:bCs/>
                <w:szCs w:val="20"/>
              </w:rPr>
              <w:t>4</w:t>
            </w:r>
            <w:r>
              <w:rPr>
                <w:rFonts w:asciiTheme="majorHAnsi" w:hAnsiTheme="majorHAnsi" w:cs="Arial"/>
                <w:bCs/>
                <w:szCs w:val="20"/>
              </w:rPr>
              <w:t>xx</w:t>
            </w:r>
          </w:p>
        </w:tc>
        <w:tc>
          <w:tcPr>
            <w:tcW w:w="1045" w:type="dxa"/>
          </w:tcPr>
          <w:p w14:paraId="5EA31EFF" w14:textId="77777777" w:rsidR="00BD7C60" w:rsidRPr="008A281D" w:rsidRDefault="00BD7C60" w:rsidP="00BD7C60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>OS</w:t>
            </w:r>
          </w:p>
        </w:tc>
        <w:tc>
          <w:tcPr>
            <w:tcW w:w="4395" w:type="dxa"/>
          </w:tcPr>
          <w:p w14:paraId="32E90B75" w14:textId="1572930E" w:rsidR="00BD7C60" w:rsidRPr="00E31A60" w:rsidRDefault="00942A3F" w:rsidP="00BD7C60">
            <w:pPr>
              <w:rPr>
                <w:rFonts w:asciiTheme="majorHAnsi" w:hAnsiTheme="majorHAnsi" w:cs="Arial"/>
                <w:bCs/>
              </w:rPr>
            </w:pPr>
            <w:r w:rsidRPr="00942A3F">
              <w:rPr>
                <w:rFonts w:asciiTheme="majorHAnsi" w:hAnsiTheme="majorHAnsi" w:cs="Arial"/>
                <w:bCs/>
              </w:rPr>
              <w:t>OS_SExploit_STM32_EM_V1</w:t>
            </w:r>
            <w:r w:rsidR="00E31A60">
              <w:rPr>
                <w:rFonts w:asciiTheme="majorHAnsi" w:hAnsiTheme="majorHAnsi" w:cs="Arial"/>
                <w:bCs/>
              </w:rPr>
              <w:t>3</w:t>
            </w:r>
            <w:r w:rsidR="0023637B">
              <w:rPr>
                <w:rFonts w:asciiTheme="majorHAnsi" w:hAnsiTheme="majorHAnsi" w:cs="Arial"/>
                <w:bCs/>
              </w:rPr>
              <w:t>0</w:t>
            </w:r>
            <w:r w:rsidR="00807FC8">
              <w:rPr>
                <w:rFonts w:asciiTheme="majorHAnsi" w:hAnsiTheme="majorHAnsi" w:cs="Arial"/>
                <w:bCs/>
              </w:rPr>
              <w:t>0</w:t>
            </w:r>
            <w:r w:rsidR="00E31A60">
              <w:rPr>
                <w:rFonts w:asciiTheme="majorHAnsi" w:hAnsiTheme="majorHAnsi" w:cs="Arial"/>
                <w:bCs/>
              </w:rPr>
              <w:t>1</w:t>
            </w:r>
            <w:r w:rsidRPr="00942A3F">
              <w:rPr>
                <w:rFonts w:asciiTheme="majorHAnsi" w:hAnsiTheme="majorHAnsi" w:cs="Arial"/>
                <w:bCs/>
              </w:rPr>
              <w:t>VE</w:t>
            </w:r>
            <w:r w:rsidR="0094347C">
              <w:rPr>
                <w:rFonts w:asciiTheme="majorHAnsi" w:hAnsiTheme="majorHAnsi" w:cs="Arial"/>
                <w:bCs/>
              </w:rPr>
              <w:t>.s19</w:t>
            </w:r>
          </w:p>
        </w:tc>
        <w:tc>
          <w:tcPr>
            <w:tcW w:w="1407" w:type="dxa"/>
          </w:tcPr>
          <w:p w14:paraId="316953C8" w14:textId="021BBDF8" w:rsidR="00BD7C60" w:rsidRPr="0094347C" w:rsidRDefault="00742138" w:rsidP="00BD7C60">
            <w:pPr>
              <w:pStyle w:val="western"/>
              <w:spacing w:before="0" w:after="0"/>
              <w:rPr>
                <w:rFonts w:ascii="Cambria" w:hAnsi="Cambria" w:cs="Arial"/>
                <w:b/>
                <w:bCs/>
              </w:rPr>
            </w:pPr>
            <w:r w:rsidRPr="00742138">
              <w:rPr>
                <w:rFonts w:ascii="Cambria" w:hAnsi="Cambria" w:cs="Arial"/>
                <w:b/>
                <w:bCs/>
              </w:rPr>
              <w:t>AF7A0CC0h</w:t>
            </w:r>
          </w:p>
        </w:tc>
        <w:tc>
          <w:tcPr>
            <w:tcW w:w="1438" w:type="dxa"/>
          </w:tcPr>
          <w:p w14:paraId="30BFF60D" w14:textId="0E1D7F3A" w:rsidR="00BD7C60" w:rsidRPr="00DF550D" w:rsidRDefault="00A01727" w:rsidP="00BD7C60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1</w:t>
            </w:r>
            <w:r w:rsidR="00742138">
              <w:rPr>
                <w:rFonts w:asciiTheme="majorHAnsi" w:hAnsiTheme="majorHAnsi" w:cs="Arial"/>
                <w:b/>
                <w:bCs/>
              </w:rPr>
              <w:t>8</w:t>
            </w:r>
            <w:r w:rsidR="00DC5B2B">
              <w:rPr>
                <w:rFonts w:asciiTheme="majorHAnsi" w:hAnsiTheme="majorHAnsi" w:cs="Arial"/>
                <w:b/>
                <w:bCs/>
              </w:rPr>
              <w:t>/</w:t>
            </w:r>
            <w:r w:rsidR="000C4141">
              <w:rPr>
                <w:rFonts w:asciiTheme="majorHAnsi" w:hAnsiTheme="majorHAnsi" w:cs="Arial"/>
                <w:b/>
                <w:bCs/>
              </w:rPr>
              <w:t>0</w:t>
            </w:r>
            <w:r w:rsidR="00742138">
              <w:rPr>
                <w:rFonts w:asciiTheme="majorHAnsi" w:hAnsiTheme="majorHAnsi" w:cs="Arial"/>
                <w:b/>
                <w:bCs/>
              </w:rPr>
              <w:t>6</w:t>
            </w:r>
            <w:r w:rsidR="00D50F4A">
              <w:rPr>
                <w:rFonts w:asciiTheme="majorHAnsi" w:hAnsiTheme="majorHAnsi" w:cs="Arial"/>
                <w:b/>
                <w:bCs/>
              </w:rPr>
              <w:t>/20</w:t>
            </w:r>
            <w:r w:rsidR="000C4141">
              <w:rPr>
                <w:rFonts w:asciiTheme="majorHAnsi" w:hAnsiTheme="majorHAnsi" w:cs="Arial"/>
                <w:b/>
                <w:bCs/>
              </w:rPr>
              <w:t>2</w:t>
            </w:r>
            <w:r w:rsidR="00742138">
              <w:rPr>
                <w:rFonts w:asciiTheme="majorHAnsi" w:hAnsiTheme="majorHAnsi" w:cs="Arial"/>
                <w:b/>
                <w:bCs/>
              </w:rPr>
              <w:t>4</w:t>
            </w:r>
          </w:p>
        </w:tc>
      </w:tr>
      <w:tr w:rsidR="00C11EF8" w:rsidRPr="00DF550D" w14:paraId="4EBF8A98" w14:textId="77777777" w:rsidTr="00655DD8">
        <w:trPr>
          <w:trHeight w:val="287"/>
        </w:trPr>
        <w:tc>
          <w:tcPr>
            <w:tcW w:w="615" w:type="dxa"/>
            <w:vMerge/>
          </w:tcPr>
          <w:p w14:paraId="27DC2D9F" w14:textId="77777777" w:rsidR="00C11EF8" w:rsidRPr="00DF550D" w:rsidRDefault="00C11EF8" w:rsidP="00C11EF8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  <w:vMerge/>
          </w:tcPr>
          <w:p w14:paraId="44CEE9C1" w14:textId="77777777" w:rsidR="00C11EF8" w:rsidRPr="00DF550D" w:rsidRDefault="00C11EF8" w:rsidP="00C11EF8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50EA6568" w14:textId="77777777" w:rsidR="00C11EF8" w:rsidRPr="008A281D" w:rsidRDefault="00C11EF8" w:rsidP="00C11EF8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>RS</w:t>
            </w:r>
          </w:p>
        </w:tc>
        <w:tc>
          <w:tcPr>
            <w:tcW w:w="4395" w:type="dxa"/>
          </w:tcPr>
          <w:p w14:paraId="4B412DE2" w14:textId="4AA4E8DD" w:rsidR="00C11EF8" w:rsidRPr="00DF550D" w:rsidRDefault="0094347C" w:rsidP="00C11EF8">
            <w:pPr>
              <w:rPr>
                <w:rFonts w:asciiTheme="majorHAnsi" w:hAnsiTheme="majorHAnsi"/>
              </w:rPr>
            </w:pPr>
            <w:r w:rsidRPr="0094347C">
              <w:rPr>
                <w:rFonts w:asciiTheme="majorHAnsi" w:hAnsiTheme="majorHAnsi" w:cs="Arial"/>
                <w:bCs/>
              </w:rPr>
              <w:t>RS_SWIFT_EM_RS_V2</w:t>
            </w:r>
            <w:r w:rsidR="0023637B">
              <w:rPr>
                <w:rFonts w:asciiTheme="majorHAnsi" w:hAnsiTheme="majorHAnsi" w:cs="Arial"/>
                <w:bCs/>
              </w:rPr>
              <w:t>1</w:t>
            </w:r>
            <w:r w:rsidRPr="0094347C">
              <w:rPr>
                <w:rFonts w:asciiTheme="majorHAnsi" w:hAnsiTheme="majorHAnsi" w:cs="Arial"/>
                <w:bCs/>
              </w:rPr>
              <w:t>00_</w:t>
            </w:r>
            <w:r w:rsidR="0023637B">
              <w:rPr>
                <w:rFonts w:asciiTheme="majorHAnsi" w:hAnsiTheme="majorHAnsi" w:cs="Arial"/>
                <w:bCs/>
              </w:rPr>
              <w:t>20</w:t>
            </w:r>
            <w:r w:rsidRPr="0094347C">
              <w:rPr>
                <w:rFonts w:asciiTheme="majorHAnsi" w:hAnsiTheme="majorHAnsi" w:cs="Arial"/>
                <w:bCs/>
              </w:rPr>
              <w:t>0VE</w:t>
            </w:r>
            <w:r>
              <w:rPr>
                <w:rFonts w:asciiTheme="majorHAnsi" w:hAnsiTheme="majorHAnsi" w:cs="Arial"/>
                <w:bCs/>
              </w:rPr>
              <w:t>.s19</w:t>
            </w:r>
          </w:p>
        </w:tc>
        <w:tc>
          <w:tcPr>
            <w:tcW w:w="1407" w:type="dxa"/>
          </w:tcPr>
          <w:p w14:paraId="1E8A0E8C" w14:textId="612982CF" w:rsidR="00C11EF8" w:rsidRPr="0094347C" w:rsidRDefault="004B3284" w:rsidP="00C11EF8">
            <w:pPr>
              <w:rPr>
                <w:rFonts w:ascii="Cambria" w:hAnsi="Cambria"/>
                <w:b/>
              </w:rPr>
            </w:pPr>
            <w:r w:rsidRPr="004B3284">
              <w:rPr>
                <w:rFonts w:ascii="Cambria" w:hAnsi="Cambria"/>
                <w:b/>
              </w:rPr>
              <w:t>3593B48D</w:t>
            </w:r>
          </w:p>
        </w:tc>
        <w:tc>
          <w:tcPr>
            <w:tcW w:w="1438" w:type="dxa"/>
          </w:tcPr>
          <w:p w14:paraId="315CC35D" w14:textId="7BF84E67" w:rsidR="00C11EF8" w:rsidRDefault="00DC3931" w:rsidP="00C11EF8">
            <w:r>
              <w:rPr>
                <w:rFonts w:asciiTheme="majorHAnsi" w:hAnsiTheme="majorHAnsi" w:cs="Arial"/>
                <w:b/>
                <w:bCs/>
              </w:rPr>
              <w:t>28</w:t>
            </w:r>
            <w:r w:rsidR="00E61416">
              <w:rPr>
                <w:rFonts w:asciiTheme="majorHAnsi" w:hAnsiTheme="majorHAnsi" w:cs="Arial"/>
                <w:b/>
                <w:bCs/>
              </w:rPr>
              <w:t>/0</w:t>
            </w:r>
            <w:r>
              <w:rPr>
                <w:rFonts w:asciiTheme="majorHAnsi" w:hAnsiTheme="majorHAnsi" w:cs="Arial"/>
                <w:b/>
                <w:bCs/>
              </w:rPr>
              <w:t>7</w:t>
            </w:r>
            <w:r w:rsidR="00E61416">
              <w:rPr>
                <w:rFonts w:asciiTheme="majorHAnsi" w:hAnsiTheme="majorHAnsi" w:cs="Arial"/>
                <w:b/>
                <w:bCs/>
              </w:rPr>
              <w:t>/20</w:t>
            </w:r>
            <w:r>
              <w:rPr>
                <w:rFonts w:asciiTheme="majorHAnsi" w:hAnsiTheme="majorHAnsi" w:cs="Arial"/>
                <w:b/>
                <w:bCs/>
              </w:rPr>
              <w:t>23</w:t>
            </w:r>
          </w:p>
        </w:tc>
      </w:tr>
      <w:tr w:rsidR="00C11EF8" w:rsidRPr="00DF550D" w14:paraId="34D1C38C" w14:textId="77777777" w:rsidTr="00655DD8">
        <w:trPr>
          <w:trHeight w:val="287"/>
        </w:trPr>
        <w:tc>
          <w:tcPr>
            <w:tcW w:w="615" w:type="dxa"/>
            <w:vMerge/>
          </w:tcPr>
          <w:p w14:paraId="2534D1D2" w14:textId="77777777" w:rsidR="00C11EF8" w:rsidRPr="00DF550D" w:rsidRDefault="00C11EF8" w:rsidP="00C11EF8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  <w:vMerge/>
          </w:tcPr>
          <w:p w14:paraId="76622EA4" w14:textId="77777777" w:rsidR="00C11EF8" w:rsidRPr="00DF550D" w:rsidRDefault="00C11EF8" w:rsidP="00C11EF8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2FA4431D" w14:textId="77777777" w:rsidR="00C11EF8" w:rsidRPr="008A281D" w:rsidRDefault="00E61416" w:rsidP="00C11EF8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>OS+RS</w:t>
            </w:r>
          </w:p>
        </w:tc>
        <w:tc>
          <w:tcPr>
            <w:tcW w:w="4395" w:type="dxa"/>
          </w:tcPr>
          <w:p w14:paraId="4BAF7AFD" w14:textId="21CB9047" w:rsidR="00C11EF8" w:rsidRPr="00DF550D" w:rsidRDefault="00CA0919" w:rsidP="00C11EF8">
            <w:pPr>
              <w:rPr>
                <w:rFonts w:asciiTheme="majorHAnsi" w:hAnsiTheme="majorHAnsi"/>
              </w:rPr>
            </w:pPr>
            <w:r w:rsidRPr="00CA0919">
              <w:rPr>
                <w:rFonts w:asciiTheme="majorHAnsi" w:hAnsiTheme="majorHAnsi"/>
              </w:rPr>
              <w:t>SWIFT_Exploit_EM_V1</w:t>
            </w:r>
            <w:r w:rsidR="00E31A60">
              <w:rPr>
                <w:rFonts w:asciiTheme="majorHAnsi" w:hAnsiTheme="majorHAnsi"/>
              </w:rPr>
              <w:t>3</w:t>
            </w:r>
            <w:r w:rsidR="0023637B">
              <w:rPr>
                <w:rFonts w:asciiTheme="majorHAnsi" w:hAnsiTheme="majorHAnsi"/>
              </w:rPr>
              <w:t>0</w:t>
            </w:r>
            <w:r w:rsidR="00173CD8">
              <w:rPr>
                <w:rFonts w:asciiTheme="majorHAnsi" w:hAnsiTheme="majorHAnsi"/>
              </w:rPr>
              <w:t>0</w:t>
            </w:r>
            <w:r w:rsidR="00E31A60">
              <w:rPr>
                <w:rFonts w:asciiTheme="majorHAnsi" w:hAnsiTheme="majorHAnsi"/>
              </w:rPr>
              <w:t>1</w:t>
            </w:r>
            <w:r w:rsidRPr="00CA0919">
              <w:rPr>
                <w:rFonts w:asciiTheme="majorHAnsi" w:hAnsiTheme="majorHAnsi"/>
              </w:rPr>
              <w:t>_RS_V2</w:t>
            </w:r>
            <w:r w:rsidR="0023637B">
              <w:rPr>
                <w:rFonts w:asciiTheme="majorHAnsi" w:hAnsiTheme="majorHAnsi"/>
              </w:rPr>
              <w:t>1</w:t>
            </w:r>
            <w:r w:rsidRPr="00CA0919">
              <w:rPr>
                <w:rFonts w:asciiTheme="majorHAnsi" w:hAnsiTheme="majorHAnsi"/>
              </w:rPr>
              <w:t>00_</w:t>
            </w:r>
            <w:r w:rsidR="0023637B">
              <w:rPr>
                <w:rFonts w:asciiTheme="majorHAnsi" w:hAnsiTheme="majorHAnsi"/>
              </w:rPr>
              <w:t>20</w:t>
            </w:r>
            <w:r w:rsidRPr="00CA0919">
              <w:rPr>
                <w:rFonts w:asciiTheme="majorHAnsi" w:hAnsiTheme="majorHAnsi"/>
              </w:rPr>
              <w:t>0VE</w:t>
            </w:r>
            <w:r w:rsidR="00123ADD">
              <w:rPr>
                <w:rFonts w:asciiTheme="majorHAnsi" w:hAnsiTheme="majorHAnsi"/>
              </w:rPr>
              <w:t>.</w:t>
            </w:r>
            <w:r w:rsidR="0088710D">
              <w:rPr>
                <w:rFonts w:asciiTheme="majorHAnsi" w:hAnsiTheme="majorHAnsi"/>
              </w:rPr>
              <w:t>s</w:t>
            </w:r>
            <w:r w:rsidR="00123ADD">
              <w:rPr>
                <w:rFonts w:asciiTheme="majorHAnsi" w:hAnsiTheme="majorHAnsi"/>
              </w:rPr>
              <w:t>19</w:t>
            </w:r>
          </w:p>
        </w:tc>
        <w:tc>
          <w:tcPr>
            <w:tcW w:w="1407" w:type="dxa"/>
          </w:tcPr>
          <w:p w14:paraId="260E1261" w14:textId="7CA837A4" w:rsidR="00C11EF8" w:rsidRPr="0094347C" w:rsidRDefault="00742138" w:rsidP="00C11EF8">
            <w:pPr>
              <w:rPr>
                <w:rFonts w:ascii="Cambria" w:hAnsi="Cambria"/>
                <w:b/>
              </w:rPr>
            </w:pPr>
            <w:r w:rsidRPr="00742138">
              <w:rPr>
                <w:rFonts w:ascii="Cambria" w:hAnsi="Cambria"/>
                <w:b/>
              </w:rPr>
              <w:t>41A3273Fh</w:t>
            </w:r>
          </w:p>
        </w:tc>
        <w:tc>
          <w:tcPr>
            <w:tcW w:w="1438" w:type="dxa"/>
          </w:tcPr>
          <w:p w14:paraId="04E3DE3F" w14:textId="5AFA5448" w:rsidR="00C11EF8" w:rsidRDefault="00742138" w:rsidP="00C11EF8">
            <w:r>
              <w:rPr>
                <w:rFonts w:asciiTheme="majorHAnsi" w:hAnsiTheme="majorHAnsi" w:cs="Arial"/>
                <w:b/>
                <w:bCs/>
              </w:rPr>
              <w:t>18</w:t>
            </w:r>
            <w:r w:rsidR="00DC3931">
              <w:rPr>
                <w:rFonts w:asciiTheme="majorHAnsi" w:hAnsiTheme="majorHAnsi" w:cs="Arial"/>
                <w:b/>
                <w:bCs/>
              </w:rPr>
              <w:t>/0</w:t>
            </w:r>
            <w:r>
              <w:rPr>
                <w:rFonts w:asciiTheme="majorHAnsi" w:hAnsiTheme="majorHAnsi" w:cs="Arial"/>
                <w:b/>
                <w:bCs/>
              </w:rPr>
              <w:t>6</w:t>
            </w:r>
            <w:r w:rsidR="00DC3931">
              <w:rPr>
                <w:rFonts w:asciiTheme="majorHAnsi" w:hAnsiTheme="majorHAnsi" w:cs="Arial"/>
                <w:b/>
                <w:bCs/>
              </w:rPr>
              <w:t>/202</w:t>
            </w:r>
            <w:r>
              <w:rPr>
                <w:rFonts w:asciiTheme="majorHAnsi" w:hAnsiTheme="majorHAnsi" w:cs="Arial"/>
                <w:b/>
                <w:bCs/>
              </w:rPr>
              <w:t>4</w:t>
            </w:r>
          </w:p>
        </w:tc>
      </w:tr>
      <w:tr w:rsidR="00E61416" w:rsidRPr="00DF550D" w14:paraId="5ECA90A4" w14:textId="77777777" w:rsidTr="00655DD8">
        <w:trPr>
          <w:trHeight w:val="287"/>
        </w:trPr>
        <w:tc>
          <w:tcPr>
            <w:tcW w:w="615" w:type="dxa"/>
            <w:vMerge/>
          </w:tcPr>
          <w:p w14:paraId="6E478F39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  <w:vMerge/>
          </w:tcPr>
          <w:p w14:paraId="4A4E74D8" w14:textId="77777777" w:rsidR="00E61416" w:rsidRPr="00DF550D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3EE5551D" w14:textId="77777777" w:rsidR="00E61416" w:rsidRPr="008A281D" w:rsidRDefault="00E61416" w:rsidP="00E61416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>LL</w:t>
            </w:r>
          </w:p>
        </w:tc>
        <w:tc>
          <w:tcPr>
            <w:tcW w:w="4395" w:type="dxa"/>
          </w:tcPr>
          <w:p w14:paraId="7EFF20C8" w14:textId="77777777" w:rsidR="00E61416" w:rsidRPr="00DF550D" w:rsidRDefault="00E61416" w:rsidP="00E61416">
            <w:pPr>
              <w:rPr>
                <w:rFonts w:asciiTheme="majorHAnsi" w:hAnsiTheme="majorHAnsi"/>
              </w:rPr>
            </w:pPr>
          </w:p>
        </w:tc>
        <w:tc>
          <w:tcPr>
            <w:tcW w:w="1407" w:type="dxa"/>
          </w:tcPr>
          <w:p w14:paraId="1C99A466" w14:textId="77777777" w:rsidR="00E61416" w:rsidRDefault="00E61416" w:rsidP="00E61416">
            <w:r w:rsidRPr="004B32A5">
              <w:rPr>
                <w:rFonts w:asciiTheme="majorHAnsi" w:hAnsiTheme="majorHAnsi" w:cs="Arial"/>
                <w:b/>
                <w:bCs/>
              </w:rPr>
              <w:t>0x FFFF</w:t>
            </w:r>
          </w:p>
        </w:tc>
        <w:tc>
          <w:tcPr>
            <w:tcW w:w="1438" w:type="dxa"/>
          </w:tcPr>
          <w:p w14:paraId="4D44ADC1" w14:textId="77777777" w:rsidR="00E61416" w:rsidRDefault="00E61416" w:rsidP="00E61416">
            <w:r w:rsidRPr="008B6B7B">
              <w:rPr>
                <w:rFonts w:asciiTheme="majorHAnsi" w:hAnsiTheme="majorHAnsi" w:cs="Arial"/>
                <w:b/>
                <w:bCs/>
              </w:rPr>
              <w:t>dd/mm/</w:t>
            </w:r>
            <w:proofErr w:type="spellStart"/>
            <w:r w:rsidRPr="008B6B7B">
              <w:rPr>
                <w:rFonts w:asciiTheme="majorHAnsi" w:hAnsiTheme="majorHAnsi" w:cs="Arial"/>
                <w:b/>
                <w:bCs/>
              </w:rPr>
              <w:t>yyyy</w:t>
            </w:r>
            <w:proofErr w:type="spellEnd"/>
          </w:p>
        </w:tc>
      </w:tr>
      <w:tr w:rsidR="00E61416" w:rsidRPr="00DF550D" w14:paraId="267D3934" w14:textId="77777777" w:rsidTr="00655DD8">
        <w:trPr>
          <w:trHeight w:val="287"/>
        </w:trPr>
        <w:tc>
          <w:tcPr>
            <w:tcW w:w="615" w:type="dxa"/>
          </w:tcPr>
          <w:p w14:paraId="1C1BC104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</w:tcPr>
          <w:p w14:paraId="6FC87D55" w14:textId="77777777" w:rsidR="00E61416" w:rsidRPr="00DF550D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797D1FA2" w14:textId="77777777" w:rsidR="00E61416" w:rsidRPr="008A281D" w:rsidRDefault="00E61416" w:rsidP="00E61416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>FPGA</w:t>
            </w:r>
          </w:p>
        </w:tc>
        <w:tc>
          <w:tcPr>
            <w:tcW w:w="4395" w:type="dxa"/>
          </w:tcPr>
          <w:p w14:paraId="5033907F" w14:textId="77777777" w:rsidR="00E61416" w:rsidRPr="00DF550D" w:rsidRDefault="00E61416" w:rsidP="00E61416">
            <w:pPr>
              <w:rPr>
                <w:rFonts w:asciiTheme="majorHAnsi" w:hAnsiTheme="majorHAnsi"/>
              </w:rPr>
            </w:pPr>
          </w:p>
        </w:tc>
        <w:tc>
          <w:tcPr>
            <w:tcW w:w="1407" w:type="dxa"/>
          </w:tcPr>
          <w:p w14:paraId="653B41B5" w14:textId="77777777" w:rsidR="00E61416" w:rsidRDefault="00E61416" w:rsidP="00E61416">
            <w:r w:rsidRPr="004B32A5">
              <w:rPr>
                <w:rFonts w:asciiTheme="majorHAnsi" w:hAnsiTheme="majorHAnsi" w:cs="Arial"/>
                <w:b/>
                <w:bCs/>
              </w:rPr>
              <w:t>0x FFFF</w:t>
            </w:r>
          </w:p>
        </w:tc>
        <w:tc>
          <w:tcPr>
            <w:tcW w:w="1438" w:type="dxa"/>
          </w:tcPr>
          <w:p w14:paraId="2D54BA56" w14:textId="77777777" w:rsidR="00E61416" w:rsidRDefault="00E61416" w:rsidP="00E61416">
            <w:r w:rsidRPr="008B6B7B">
              <w:rPr>
                <w:rFonts w:asciiTheme="majorHAnsi" w:hAnsiTheme="majorHAnsi" w:cs="Arial"/>
                <w:b/>
                <w:bCs/>
              </w:rPr>
              <w:t>dd/mm/</w:t>
            </w:r>
            <w:proofErr w:type="spellStart"/>
            <w:r w:rsidRPr="008B6B7B">
              <w:rPr>
                <w:rFonts w:asciiTheme="majorHAnsi" w:hAnsiTheme="majorHAnsi" w:cs="Arial"/>
                <w:b/>
                <w:bCs/>
              </w:rPr>
              <w:t>yyyy</w:t>
            </w:r>
            <w:proofErr w:type="spellEnd"/>
          </w:p>
        </w:tc>
      </w:tr>
      <w:tr w:rsidR="00E61416" w:rsidRPr="00DF550D" w14:paraId="773DE794" w14:textId="77777777" w:rsidTr="00655DD8">
        <w:trPr>
          <w:trHeight w:val="287"/>
        </w:trPr>
        <w:tc>
          <w:tcPr>
            <w:tcW w:w="615" w:type="dxa"/>
          </w:tcPr>
          <w:p w14:paraId="2D085011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</w:tcPr>
          <w:p w14:paraId="32F45D4A" w14:textId="77777777" w:rsidR="00E61416" w:rsidRPr="00DF550D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63ABB3CD" w14:textId="77777777" w:rsidR="00E61416" w:rsidRDefault="00E61416" w:rsidP="00E61416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4395" w:type="dxa"/>
          </w:tcPr>
          <w:p w14:paraId="4D1DAA18" w14:textId="77777777" w:rsidR="00E61416" w:rsidRPr="008A281D" w:rsidRDefault="00E61416" w:rsidP="00E61416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1407" w:type="dxa"/>
          </w:tcPr>
          <w:p w14:paraId="061346C5" w14:textId="77777777" w:rsidR="00E61416" w:rsidRPr="004B32A5" w:rsidRDefault="00E61416" w:rsidP="00E61416">
            <w:pPr>
              <w:rPr>
                <w:rFonts w:asciiTheme="majorHAnsi" w:hAnsiTheme="majorHAnsi" w:cs="Arial"/>
                <w:b/>
                <w:bCs/>
              </w:rPr>
            </w:pPr>
          </w:p>
        </w:tc>
        <w:tc>
          <w:tcPr>
            <w:tcW w:w="1438" w:type="dxa"/>
          </w:tcPr>
          <w:p w14:paraId="2C8EA432" w14:textId="77777777" w:rsidR="00E61416" w:rsidRPr="008B6B7B" w:rsidRDefault="00E61416" w:rsidP="00E61416">
            <w:pPr>
              <w:rPr>
                <w:rFonts w:asciiTheme="majorHAnsi" w:hAnsiTheme="majorHAnsi" w:cs="Arial"/>
                <w:b/>
                <w:bCs/>
              </w:rPr>
            </w:pPr>
          </w:p>
        </w:tc>
      </w:tr>
      <w:tr w:rsidR="00E61416" w:rsidRPr="00DF550D" w14:paraId="632240EE" w14:textId="77777777" w:rsidTr="00655DD8">
        <w:trPr>
          <w:trHeight w:val="287"/>
        </w:trPr>
        <w:tc>
          <w:tcPr>
            <w:tcW w:w="615" w:type="dxa"/>
          </w:tcPr>
          <w:p w14:paraId="1CEA1BAB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</w:tcPr>
          <w:p w14:paraId="5C342F2F" w14:textId="77777777" w:rsidR="00E61416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59030387" w14:textId="77777777" w:rsidR="00E61416" w:rsidRPr="008A281D" w:rsidRDefault="00E61416" w:rsidP="00E61416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4395" w:type="dxa"/>
          </w:tcPr>
          <w:p w14:paraId="63AB29A2" w14:textId="77777777" w:rsidR="00E61416" w:rsidRPr="00DF550D" w:rsidRDefault="00E61416" w:rsidP="00E61416">
            <w:pPr>
              <w:rPr>
                <w:rFonts w:asciiTheme="majorHAnsi" w:hAnsiTheme="majorHAnsi"/>
              </w:rPr>
            </w:pPr>
          </w:p>
        </w:tc>
        <w:tc>
          <w:tcPr>
            <w:tcW w:w="1407" w:type="dxa"/>
          </w:tcPr>
          <w:p w14:paraId="386912A7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  <w:tc>
          <w:tcPr>
            <w:tcW w:w="1438" w:type="dxa"/>
          </w:tcPr>
          <w:p w14:paraId="31FD729A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</w:tr>
      <w:tr w:rsidR="00E61416" w:rsidRPr="00DF550D" w14:paraId="19383622" w14:textId="77777777" w:rsidTr="00655DD8">
        <w:trPr>
          <w:trHeight w:val="287"/>
        </w:trPr>
        <w:tc>
          <w:tcPr>
            <w:tcW w:w="615" w:type="dxa"/>
          </w:tcPr>
          <w:p w14:paraId="3421D323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</w:tcPr>
          <w:p w14:paraId="10ADB60B" w14:textId="77777777" w:rsidR="00E61416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732D6CAE" w14:textId="77777777" w:rsidR="00E61416" w:rsidRPr="008A281D" w:rsidRDefault="00E61416" w:rsidP="00E61416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4395" w:type="dxa"/>
          </w:tcPr>
          <w:p w14:paraId="30AF4141" w14:textId="77777777" w:rsidR="00E61416" w:rsidRPr="00DF550D" w:rsidRDefault="00E61416" w:rsidP="00E61416">
            <w:pPr>
              <w:rPr>
                <w:rFonts w:asciiTheme="majorHAnsi" w:hAnsiTheme="majorHAnsi"/>
              </w:rPr>
            </w:pPr>
          </w:p>
        </w:tc>
        <w:tc>
          <w:tcPr>
            <w:tcW w:w="1407" w:type="dxa"/>
          </w:tcPr>
          <w:p w14:paraId="4E671FC6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  <w:tc>
          <w:tcPr>
            <w:tcW w:w="1438" w:type="dxa"/>
          </w:tcPr>
          <w:p w14:paraId="653ABB81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</w:tr>
      <w:tr w:rsidR="00E61416" w:rsidRPr="00DF550D" w14:paraId="00AB5E1C" w14:textId="77777777" w:rsidTr="00655DD8">
        <w:trPr>
          <w:trHeight w:val="287"/>
        </w:trPr>
        <w:tc>
          <w:tcPr>
            <w:tcW w:w="615" w:type="dxa"/>
          </w:tcPr>
          <w:p w14:paraId="1C8169E8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</w:tcPr>
          <w:p w14:paraId="2BC89B8F" w14:textId="77777777" w:rsidR="00E61416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4A049238" w14:textId="77777777" w:rsidR="00E61416" w:rsidRPr="008A281D" w:rsidRDefault="00E61416" w:rsidP="00E61416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4395" w:type="dxa"/>
          </w:tcPr>
          <w:p w14:paraId="2C6A3CF2" w14:textId="77777777" w:rsidR="00E61416" w:rsidRPr="00DF550D" w:rsidRDefault="00E61416" w:rsidP="00E61416">
            <w:pPr>
              <w:rPr>
                <w:rFonts w:asciiTheme="majorHAnsi" w:hAnsiTheme="majorHAnsi"/>
              </w:rPr>
            </w:pPr>
          </w:p>
        </w:tc>
        <w:tc>
          <w:tcPr>
            <w:tcW w:w="1407" w:type="dxa"/>
          </w:tcPr>
          <w:p w14:paraId="02B0D826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  <w:tc>
          <w:tcPr>
            <w:tcW w:w="1438" w:type="dxa"/>
          </w:tcPr>
          <w:p w14:paraId="5560E12D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</w:tr>
      <w:tr w:rsidR="00E61416" w:rsidRPr="00DF550D" w14:paraId="602156D9" w14:textId="77777777" w:rsidTr="00655DD8">
        <w:trPr>
          <w:trHeight w:val="287"/>
        </w:trPr>
        <w:tc>
          <w:tcPr>
            <w:tcW w:w="615" w:type="dxa"/>
          </w:tcPr>
          <w:p w14:paraId="49460BB9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</w:tcPr>
          <w:p w14:paraId="1F3C90DA" w14:textId="77777777" w:rsidR="00E61416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718DB590" w14:textId="77777777" w:rsidR="00E61416" w:rsidRPr="008A281D" w:rsidRDefault="00E61416" w:rsidP="00E61416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4395" w:type="dxa"/>
          </w:tcPr>
          <w:p w14:paraId="647B4242" w14:textId="77777777" w:rsidR="00E61416" w:rsidRPr="00DF550D" w:rsidRDefault="00E61416" w:rsidP="00E61416">
            <w:pPr>
              <w:rPr>
                <w:rFonts w:asciiTheme="majorHAnsi" w:hAnsiTheme="majorHAnsi"/>
              </w:rPr>
            </w:pPr>
          </w:p>
        </w:tc>
        <w:tc>
          <w:tcPr>
            <w:tcW w:w="1407" w:type="dxa"/>
          </w:tcPr>
          <w:p w14:paraId="67A9BC02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  <w:tc>
          <w:tcPr>
            <w:tcW w:w="1438" w:type="dxa"/>
          </w:tcPr>
          <w:p w14:paraId="759E975A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</w:tr>
      <w:tr w:rsidR="00E61416" w:rsidRPr="00DF550D" w14:paraId="3351F8B5" w14:textId="77777777" w:rsidTr="00655DD8">
        <w:trPr>
          <w:trHeight w:val="287"/>
        </w:trPr>
        <w:tc>
          <w:tcPr>
            <w:tcW w:w="615" w:type="dxa"/>
          </w:tcPr>
          <w:p w14:paraId="7A0DA61C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</w:tcPr>
          <w:p w14:paraId="78AA73DC" w14:textId="77777777" w:rsidR="00E61416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3E2BAA25" w14:textId="77777777" w:rsidR="00E61416" w:rsidRPr="008A281D" w:rsidRDefault="00E61416" w:rsidP="00E61416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4395" w:type="dxa"/>
          </w:tcPr>
          <w:p w14:paraId="2C2B2496" w14:textId="77777777" w:rsidR="00E61416" w:rsidRPr="00DF550D" w:rsidRDefault="00E61416" w:rsidP="00E61416">
            <w:pPr>
              <w:rPr>
                <w:rFonts w:asciiTheme="majorHAnsi" w:hAnsiTheme="majorHAnsi"/>
              </w:rPr>
            </w:pPr>
          </w:p>
        </w:tc>
        <w:tc>
          <w:tcPr>
            <w:tcW w:w="1407" w:type="dxa"/>
          </w:tcPr>
          <w:p w14:paraId="0E274B7D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  <w:tc>
          <w:tcPr>
            <w:tcW w:w="1438" w:type="dxa"/>
          </w:tcPr>
          <w:p w14:paraId="1487A858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</w:tr>
      <w:tr w:rsidR="00E61416" w:rsidRPr="00DF550D" w14:paraId="38273B26" w14:textId="77777777" w:rsidTr="00655DD8">
        <w:trPr>
          <w:trHeight w:val="287"/>
        </w:trPr>
        <w:tc>
          <w:tcPr>
            <w:tcW w:w="615" w:type="dxa"/>
          </w:tcPr>
          <w:p w14:paraId="6ABF0F31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Cs/>
              </w:rPr>
            </w:pPr>
          </w:p>
        </w:tc>
        <w:tc>
          <w:tcPr>
            <w:tcW w:w="909" w:type="dxa"/>
          </w:tcPr>
          <w:p w14:paraId="3EB6CA08" w14:textId="77777777" w:rsidR="00E61416" w:rsidRDefault="00E61416" w:rsidP="00E61416">
            <w:pPr>
              <w:contextualSpacing/>
              <w:jc w:val="both"/>
              <w:rPr>
                <w:rFonts w:asciiTheme="majorHAnsi" w:hAnsiTheme="majorHAnsi" w:cs="Arial"/>
                <w:bCs/>
                <w:szCs w:val="20"/>
              </w:rPr>
            </w:pPr>
          </w:p>
        </w:tc>
        <w:tc>
          <w:tcPr>
            <w:tcW w:w="1045" w:type="dxa"/>
          </w:tcPr>
          <w:p w14:paraId="057158B8" w14:textId="77777777" w:rsidR="00E61416" w:rsidRDefault="00E61416" w:rsidP="00E61416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4395" w:type="dxa"/>
          </w:tcPr>
          <w:p w14:paraId="68654D14" w14:textId="77777777" w:rsidR="00E61416" w:rsidRPr="00DF550D" w:rsidRDefault="00E61416" w:rsidP="00E61416">
            <w:pPr>
              <w:rPr>
                <w:rFonts w:asciiTheme="majorHAnsi" w:hAnsiTheme="majorHAnsi"/>
              </w:rPr>
            </w:pPr>
          </w:p>
        </w:tc>
        <w:tc>
          <w:tcPr>
            <w:tcW w:w="1407" w:type="dxa"/>
          </w:tcPr>
          <w:p w14:paraId="114AE7FD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  <w:tc>
          <w:tcPr>
            <w:tcW w:w="1438" w:type="dxa"/>
          </w:tcPr>
          <w:p w14:paraId="01B281B9" w14:textId="77777777" w:rsidR="00E61416" w:rsidRPr="00DF550D" w:rsidRDefault="00E61416" w:rsidP="00E61416">
            <w:pPr>
              <w:pStyle w:val="western"/>
              <w:spacing w:before="0" w:after="0"/>
              <w:rPr>
                <w:rFonts w:asciiTheme="majorHAnsi" w:hAnsiTheme="majorHAnsi" w:cs="Arial"/>
                <w:b/>
                <w:bCs/>
              </w:rPr>
            </w:pPr>
          </w:p>
        </w:tc>
      </w:tr>
    </w:tbl>
    <w:p w14:paraId="5414E956" w14:textId="77777777" w:rsidR="00AD6D99" w:rsidRDefault="00AD6D99" w:rsidP="00AD6D99">
      <w:pPr>
        <w:pStyle w:val="western"/>
        <w:spacing w:before="0" w:after="0"/>
        <w:rPr>
          <w:rFonts w:asciiTheme="majorHAnsi" w:hAnsiTheme="majorHAnsi" w:cs="Arial"/>
        </w:rPr>
      </w:pPr>
    </w:p>
    <w:p w14:paraId="4148727E" w14:textId="77777777" w:rsidR="00095945" w:rsidRPr="00977232" w:rsidRDefault="00095945" w:rsidP="00921BDB">
      <w:pPr>
        <w:numPr>
          <w:ilvl w:val="0"/>
          <w:numId w:val="18"/>
        </w:numPr>
        <w:contextualSpacing/>
        <w:jc w:val="both"/>
        <w:rPr>
          <w:rFonts w:asciiTheme="majorHAnsi" w:hAnsiTheme="majorHAnsi"/>
          <w:b/>
          <w:sz w:val="24"/>
          <w:szCs w:val="20"/>
        </w:rPr>
      </w:pPr>
      <w:r w:rsidRPr="00977232">
        <w:rPr>
          <w:rFonts w:asciiTheme="majorHAnsi" w:hAnsiTheme="majorHAnsi"/>
          <w:b/>
          <w:sz w:val="24"/>
          <w:szCs w:val="20"/>
        </w:rPr>
        <w:t>Firmware upgrade:</w:t>
      </w:r>
    </w:p>
    <w:p w14:paraId="135D14FB" w14:textId="65B71BB7" w:rsidR="00095945" w:rsidRDefault="00501E7F" w:rsidP="00921BDB">
      <w:pPr>
        <w:numPr>
          <w:ilvl w:val="1"/>
          <w:numId w:val="18"/>
        </w:numPr>
        <w:contextualSpacing/>
        <w:jc w:val="both"/>
        <w:rPr>
          <w:rFonts w:asciiTheme="majorHAnsi" w:hAnsiTheme="majorHAnsi"/>
          <w:szCs w:val="20"/>
        </w:rPr>
      </w:pPr>
      <w:r w:rsidRPr="00501E7F">
        <w:rPr>
          <w:rFonts w:asciiTheme="majorHAnsi" w:hAnsiTheme="majorHAnsi"/>
          <w:szCs w:val="20"/>
        </w:rPr>
        <w:t xml:space="preserve">The firmware is compatible with iEM3455 </w:t>
      </w:r>
      <w:r w:rsidR="00356C49">
        <w:rPr>
          <w:rFonts w:asciiTheme="majorHAnsi" w:hAnsiTheme="majorHAnsi"/>
          <w:szCs w:val="20"/>
        </w:rPr>
        <w:t xml:space="preserve">meter </w:t>
      </w:r>
      <w:r w:rsidRPr="00501E7F">
        <w:rPr>
          <w:rFonts w:asciiTheme="majorHAnsi" w:hAnsiTheme="majorHAnsi"/>
          <w:szCs w:val="20"/>
        </w:rPr>
        <w:t>from version 1.2.003 and above.</w:t>
      </w:r>
    </w:p>
    <w:p w14:paraId="74FAA66A" w14:textId="77777777" w:rsidR="00631213" w:rsidRPr="00CF0F83" w:rsidRDefault="00631213" w:rsidP="00CF0F83">
      <w:pPr>
        <w:contextualSpacing/>
        <w:jc w:val="both"/>
        <w:rPr>
          <w:rFonts w:asciiTheme="majorHAnsi" w:hAnsiTheme="majorHAnsi"/>
          <w:szCs w:val="20"/>
        </w:rPr>
      </w:pPr>
    </w:p>
    <w:sectPr w:rsidR="00631213" w:rsidRPr="00CF0F83" w:rsidSect="00D4796A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1440" w:right="1440" w:bottom="1440" w:left="810" w:header="288" w:footer="6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A6F94" w14:textId="77777777" w:rsidR="00865E01" w:rsidRDefault="00865E01" w:rsidP="00263997">
      <w:r>
        <w:separator/>
      </w:r>
    </w:p>
  </w:endnote>
  <w:endnote w:type="continuationSeparator" w:id="0">
    <w:p w14:paraId="08C3A527" w14:textId="77777777" w:rsidR="00865E01" w:rsidRDefault="00865E01" w:rsidP="0026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EB5A" w14:textId="77777777" w:rsidR="009569E1" w:rsidRPr="001976C2" w:rsidRDefault="00B5387C" w:rsidP="00BD2969">
    <w:pPr>
      <w:pStyle w:val="Footer"/>
      <w:rPr>
        <w:szCs w:val="20"/>
      </w:rPr>
    </w:pPr>
    <w:r>
      <w:rPr>
        <w:noProof/>
        <w:sz w:val="16"/>
        <w:szCs w:val="16"/>
      </w:rPr>
      <w:fldChar w:fldCharType="begin"/>
    </w:r>
    <w:r>
      <w:rPr>
        <w:noProof/>
        <w:sz w:val="16"/>
        <w:szCs w:val="16"/>
      </w:rPr>
      <w:instrText xml:space="preserve"> FILENAME  \p  \* MERGEFORMAT </w:instrText>
    </w:r>
    <w:r>
      <w:rPr>
        <w:noProof/>
        <w:sz w:val="16"/>
        <w:szCs w:val="16"/>
      </w:rPr>
      <w:fldChar w:fldCharType="separate"/>
    </w:r>
    <w:r w:rsidR="009569E1" w:rsidRPr="00322CEB">
      <w:rPr>
        <w:noProof/>
        <w:sz w:val="16"/>
        <w:szCs w:val="16"/>
      </w:rPr>
      <w:t>Document2</w:t>
    </w:r>
    <w:r>
      <w:rPr>
        <w:noProof/>
        <w:sz w:val="16"/>
        <w:szCs w:val="16"/>
      </w:rPr>
      <w:fldChar w:fldCharType="end"/>
    </w:r>
    <w:r w:rsidR="009569E1">
      <w:rPr>
        <w:sz w:val="16"/>
        <w:szCs w:val="16"/>
      </w:rPr>
      <w:t xml:space="preserve"> </w:t>
    </w:r>
    <w:r w:rsidR="009569E1">
      <w:rPr>
        <w:sz w:val="12"/>
        <w:szCs w:val="12"/>
      </w:rPr>
      <w:tab/>
    </w:r>
    <w:r w:rsidR="00EA3EC9" w:rsidRPr="001976C2">
      <w:rPr>
        <w:rStyle w:val="PageNumber"/>
        <w:szCs w:val="20"/>
      </w:rPr>
      <w:fldChar w:fldCharType="begin"/>
    </w:r>
    <w:r w:rsidR="009569E1" w:rsidRPr="001976C2">
      <w:rPr>
        <w:rStyle w:val="PageNumber"/>
        <w:szCs w:val="20"/>
      </w:rPr>
      <w:instrText xml:space="preserve"> PAGE </w:instrText>
    </w:r>
    <w:r w:rsidR="00EA3EC9" w:rsidRPr="001976C2">
      <w:rPr>
        <w:rStyle w:val="PageNumber"/>
        <w:szCs w:val="20"/>
      </w:rPr>
      <w:fldChar w:fldCharType="separate"/>
    </w:r>
    <w:r w:rsidR="00EB3F07">
      <w:rPr>
        <w:rStyle w:val="PageNumber"/>
        <w:noProof/>
        <w:szCs w:val="20"/>
      </w:rPr>
      <w:t>2</w:t>
    </w:r>
    <w:r w:rsidR="00EA3EC9" w:rsidRPr="001976C2">
      <w:rPr>
        <w:rStyle w:val="PageNumber"/>
        <w:szCs w:val="20"/>
      </w:rPr>
      <w:fldChar w:fldCharType="end"/>
    </w:r>
    <w:r w:rsidR="009569E1" w:rsidRPr="001976C2">
      <w:rPr>
        <w:rStyle w:val="PageNumber"/>
        <w:szCs w:val="20"/>
      </w:rPr>
      <w:t xml:space="preserve"> of </w:t>
    </w:r>
    <w:r w:rsidR="00EA3EC9" w:rsidRPr="001976C2">
      <w:rPr>
        <w:rStyle w:val="PageNumber"/>
        <w:szCs w:val="20"/>
      </w:rPr>
      <w:fldChar w:fldCharType="begin"/>
    </w:r>
    <w:r w:rsidR="009569E1" w:rsidRPr="001976C2">
      <w:rPr>
        <w:rStyle w:val="PageNumber"/>
        <w:szCs w:val="20"/>
      </w:rPr>
      <w:instrText xml:space="preserve"> NUMPAGES </w:instrText>
    </w:r>
    <w:r w:rsidR="00EA3EC9" w:rsidRPr="001976C2">
      <w:rPr>
        <w:rStyle w:val="PageNumber"/>
        <w:szCs w:val="20"/>
      </w:rPr>
      <w:fldChar w:fldCharType="separate"/>
    </w:r>
    <w:r w:rsidR="00EB3F07">
      <w:rPr>
        <w:rStyle w:val="PageNumber"/>
        <w:noProof/>
        <w:szCs w:val="20"/>
      </w:rPr>
      <w:t>2</w:t>
    </w:r>
    <w:r w:rsidR="00EA3EC9" w:rsidRPr="001976C2">
      <w:rPr>
        <w:rStyle w:val="PageNumber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205B1" w14:textId="759B0B80" w:rsidR="009569E1" w:rsidRPr="00DA6B79" w:rsidRDefault="00EA3EC9" w:rsidP="0015681C">
    <w:pPr>
      <w:pStyle w:val="Footer"/>
      <w:rPr>
        <w:szCs w:val="20"/>
      </w:rPr>
    </w:pPr>
    <w:r w:rsidRPr="00DA6B79">
      <w:rPr>
        <w:sz w:val="12"/>
        <w:szCs w:val="12"/>
      </w:rPr>
      <w:fldChar w:fldCharType="begin"/>
    </w:r>
    <w:r w:rsidR="009569E1" w:rsidRPr="00DA6B79">
      <w:rPr>
        <w:sz w:val="12"/>
        <w:szCs w:val="12"/>
      </w:rPr>
      <w:instrText xml:space="preserve"> FILENAME \p </w:instrText>
    </w:r>
    <w:r w:rsidRPr="00DA6B79">
      <w:rPr>
        <w:sz w:val="12"/>
        <w:szCs w:val="12"/>
      </w:rPr>
      <w:fldChar w:fldCharType="separate"/>
    </w:r>
    <w:r w:rsidR="009569E1">
      <w:rPr>
        <w:noProof/>
        <w:sz w:val="12"/>
        <w:szCs w:val="12"/>
      </w:rPr>
      <w:t>Document2</w:t>
    </w:r>
    <w:r w:rsidRPr="00DA6B79">
      <w:rPr>
        <w:sz w:val="12"/>
        <w:szCs w:val="12"/>
      </w:rPr>
      <w:fldChar w:fldCharType="end"/>
    </w:r>
    <w:r w:rsidR="009569E1">
      <w:rPr>
        <w:sz w:val="12"/>
        <w:szCs w:val="12"/>
      </w:rPr>
      <w:t xml:space="preserve"> </w:t>
    </w:r>
    <w:r>
      <w:rPr>
        <w:sz w:val="12"/>
        <w:szCs w:val="12"/>
      </w:rPr>
      <w:fldChar w:fldCharType="begin"/>
    </w:r>
    <w:r w:rsidR="009569E1">
      <w:rPr>
        <w:sz w:val="12"/>
        <w:szCs w:val="12"/>
      </w:rPr>
      <w:instrText xml:space="preserve"> DATE \@ "M/d/yyyy" </w:instrText>
    </w:r>
    <w:r>
      <w:rPr>
        <w:sz w:val="12"/>
        <w:szCs w:val="12"/>
      </w:rPr>
      <w:fldChar w:fldCharType="separate"/>
    </w:r>
    <w:r w:rsidR="00501E7F">
      <w:rPr>
        <w:noProof/>
        <w:sz w:val="12"/>
        <w:szCs w:val="12"/>
      </w:rPr>
      <w:t>7/5/2024</w:t>
    </w:r>
    <w:r>
      <w:rPr>
        <w:sz w:val="12"/>
        <w:szCs w:val="12"/>
      </w:rPr>
      <w:fldChar w:fldCharType="end"/>
    </w:r>
    <w:r w:rsidR="009569E1">
      <w:rPr>
        <w:sz w:val="12"/>
        <w:szCs w:val="12"/>
      </w:rPr>
      <w:t xml:space="preserve"> </w:t>
    </w:r>
    <w:r>
      <w:rPr>
        <w:sz w:val="12"/>
        <w:szCs w:val="12"/>
      </w:rPr>
      <w:fldChar w:fldCharType="begin"/>
    </w:r>
    <w:r w:rsidR="009569E1">
      <w:rPr>
        <w:sz w:val="12"/>
        <w:szCs w:val="12"/>
      </w:rPr>
      <w:instrText xml:space="preserve"> TIME \@ "h:mm am/pm" </w:instrText>
    </w:r>
    <w:r>
      <w:rPr>
        <w:sz w:val="12"/>
        <w:szCs w:val="12"/>
      </w:rPr>
      <w:fldChar w:fldCharType="separate"/>
    </w:r>
    <w:r w:rsidR="00501E7F">
      <w:rPr>
        <w:noProof/>
        <w:sz w:val="12"/>
        <w:szCs w:val="12"/>
      </w:rPr>
      <w:t>2:58 PM</w:t>
    </w:r>
    <w:r>
      <w:rPr>
        <w:sz w:val="12"/>
        <w:szCs w:val="12"/>
      </w:rPr>
      <w:fldChar w:fldCharType="end"/>
    </w:r>
    <w:r w:rsidR="009569E1">
      <w:rPr>
        <w:sz w:val="12"/>
        <w:szCs w:val="12"/>
      </w:rPr>
      <w:tab/>
    </w:r>
    <w:r w:rsidRPr="00DA6B79">
      <w:rPr>
        <w:rStyle w:val="PageNumber"/>
        <w:szCs w:val="20"/>
      </w:rPr>
      <w:fldChar w:fldCharType="begin"/>
    </w:r>
    <w:r w:rsidR="009569E1" w:rsidRPr="00DA6B79">
      <w:rPr>
        <w:rStyle w:val="PageNumber"/>
        <w:szCs w:val="20"/>
      </w:rPr>
      <w:instrText xml:space="preserve"> PAGE </w:instrText>
    </w:r>
    <w:r w:rsidRPr="00DA6B79">
      <w:rPr>
        <w:rStyle w:val="PageNumber"/>
        <w:szCs w:val="20"/>
      </w:rPr>
      <w:fldChar w:fldCharType="separate"/>
    </w:r>
    <w:r w:rsidR="009569E1">
      <w:rPr>
        <w:rStyle w:val="PageNumber"/>
        <w:noProof/>
        <w:szCs w:val="20"/>
      </w:rPr>
      <w:t>1</w:t>
    </w:r>
    <w:r w:rsidRPr="00DA6B79">
      <w:rPr>
        <w:rStyle w:val="PageNumber"/>
        <w:szCs w:val="20"/>
      </w:rPr>
      <w:fldChar w:fldCharType="end"/>
    </w:r>
    <w:r w:rsidR="009569E1" w:rsidRPr="00DA6B79">
      <w:rPr>
        <w:rStyle w:val="PageNumber"/>
        <w:szCs w:val="20"/>
      </w:rPr>
      <w:t xml:space="preserve"> of </w:t>
    </w:r>
    <w:r w:rsidRPr="00DA6B79">
      <w:rPr>
        <w:rStyle w:val="PageNumber"/>
        <w:szCs w:val="20"/>
      </w:rPr>
      <w:fldChar w:fldCharType="begin"/>
    </w:r>
    <w:r w:rsidR="009569E1" w:rsidRPr="00DA6B79">
      <w:rPr>
        <w:rStyle w:val="PageNumber"/>
        <w:szCs w:val="20"/>
      </w:rPr>
      <w:instrText xml:space="preserve"> NUMPAGES </w:instrText>
    </w:r>
    <w:r w:rsidRPr="00DA6B79">
      <w:rPr>
        <w:rStyle w:val="PageNumber"/>
        <w:szCs w:val="20"/>
      </w:rPr>
      <w:fldChar w:fldCharType="separate"/>
    </w:r>
    <w:r w:rsidR="009569E1">
      <w:rPr>
        <w:rStyle w:val="PageNumber"/>
        <w:noProof/>
        <w:szCs w:val="20"/>
      </w:rPr>
      <w:t>1</w:t>
    </w:r>
    <w:r w:rsidRPr="00DA6B79">
      <w:rPr>
        <w:rStyle w:val="PageNumber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46A09" w14:textId="77777777" w:rsidR="00865E01" w:rsidRDefault="00865E01" w:rsidP="00263997">
      <w:r>
        <w:separator/>
      </w:r>
    </w:p>
  </w:footnote>
  <w:footnote w:type="continuationSeparator" w:id="0">
    <w:p w14:paraId="3B77BB6B" w14:textId="77777777" w:rsidR="00865E01" w:rsidRDefault="00865E01" w:rsidP="00263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177D5" w14:textId="71A92DF5" w:rsidR="009569E1" w:rsidRPr="0054440B" w:rsidRDefault="00CF7FFB" w:rsidP="00160459">
    <w:pPr>
      <w:pStyle w:val="Header"/>
      <w:jc w:val="center"/>
      <w:rPr>
        <w:sz w:val="32"/>
      </w:rPr>
    </w:pPr>
    <w:r w:rsidRPr="00462B59">
      <w:rPr>
        <w:noProof/>
        <w:lang w:val="en-IN" w:eastAsia="en-IN"/>
      </w:rPr>
      <w:drawing>
        <wp:inline distT="0" distB="0" distL="0" distR="0" wp14:anchorId="3F772BCB" wp14:editId="59D7DA18">
          <wp:extent cx="1485900" cy="542925"/>
          <wp:effectExtent l="19050" t="0" r="0" b="0"/>
          <wp:docPr id="12" name="Picture 1" descr="D:\Documents and Settings\SESA136664\Local Settings\Temp\Logo_SE_Gree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Documents and Settings\SESA136664\Local Settings\Temp\Logo_SE_Green.gif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4440B" w:rsidRPr="0054440B">
      <w:rPr>
        <w:sz w:val="32"/>
      </w:rPr>
      <w:t xml:space="preserve">Release notes – </w:t>
    </w:r>
    <w:r>
      <w:rPr>
        <w:sz w:val="32"/>
      </w:rPr>
      <w:t xml:space="preserve">&lt; </w:t>
    </w:r>
    <w:r w:rsidR="00586D24">
      <w:rPr>
        <w:sz w:val="32"/>
      </w:rPr>
      <w:t>iEM</w:t>
    </w:r>
    <w:r w:rsidR="00DC5B2B">
      <w:rPr>
        <w:sz w:val="32"/>
      </w:rPr>
      <w:t>3</w:t>
    </w:r>
    <w:r w:rsidR="004B3284">
      <w:rPr>
        <w:sz w:val="32"/>
      </w:rPr>
      <w:t>4</w:t>
    </w:r>
    <w:r w:rsidR="00964B64">
      <w:rPr>
        <w:sz w:val="32"/>
      </w:rPr>
      <w:t>xx</w:t>
    </w:r>
    <w:r w:rsidR="00DD487D">
      <w:rPr>
        <w:sz w:val="32"/>
      </w:rPr>
      <w:t xml:space="preserve"> </w:t>
    </w:r>
    <w:r w:rsidR="00DC5B2B">
      <w:rPr>
        <w:sz w:val="32"/>
      </w:rPr>
      <w:t>-1.</w:t>
    </w:r>
    <w:r w:rsidR="0012326A">
      <w:rPr>
        <w:sz w:val="32"/>
      </w:rPr>
      <w:t>3</w:t>
    </w:r>
    <w:r w:rsidR="00DC5B2B">
      <w:rPr>
        <w:sz w:val="32"/>
      </w:rPr>
      <w:t>.</w:t>
    </w:r>
    <w:r w:rsidR="00F64CAF">
      <w:rPr>
        <w:sz w:val="32"/>
      </w:rPr>
      <w:t>0</w:t>
    </w:r>
    <w:r w:rsidR="00DC5B2B">
      <w:rPr>
        <w:sz w:val="32"/>
      </w:rPr>
      <w:t>0</w:t>
    </w:r>
    <w:r w:rsidR="0012326A">
      <w:rPr>
        <w:sz w:val="32"/>
      </w:rPr>
      <w:t>1</w:t>
    </w:r>
    <w:r>
      <w:rPr>
        <w:sz w:val="32"/>
      </w:rPr>
      <w:t>&gt;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4B3D" w14:textId="77777777" w:rsidR="009569E1" w:rsidRPr="00FD397D" w:rsidRDefault="009569E1">
    <w:pPr>
      <w:pStyle w:val="Header"/>
    </w:pPr>
    <w:r>
      <w:rPr>
        <w:i/>
        <w:noProof/>
        <w:sz w:val="16"/>
      </w:rPr>
      <w:drawing>
        <wp:inline distT="0" distB="0" distL="0" distR="0" wp14:anchorId="48D6B245" wp14:editId="6F81DBF4">
          <wp:extent cx="1447800" cy="400050"/>
          <wp:effectExtent l="1905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0005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  <w:sz w:val="16"/>
      </w:rPr>
      <w:t xml:space="preserve">                          </w:t>
    </w:r>
    <w:r>
      <w:rPr>
        <w:rFonts w:ascii="Arial Black" w:hAnsi="Arial Black"/>
        <w:i/>
        <w:sz w:val="24"/>
      </w:rPr>
      <w:t xml:space="preserve"> </w:t>
    </w:r>
    <w:r>
      <w:rPr>
        <w:rFonts w:ascii="Arial Black" w:hAnsi="Arial Black"/>
        <w:sz w:val="24"/>
      </w:rPr>
      <w:t>&lt;Title of the Document&gt;</w:t>
    </w:r>
  </w:p>
  <w:p w14:paraId="69CF3488" w14:textId="77777777" w:rsidR="009569E1" w:rsidRDefault="009569E1">
    <w:pPr>
      <w:pStyle w:val="Header"/>
    </w:pPr>
  </w:p>
  <w:p w14:paraId="4D1F2949" w14:textId="77777777" w:rsidR="009569E1" w:rsidRDefault="00956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28C85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 "/>
      <w:lvlJc w:val="left"/>
      <w:pPr>
        <w:ind w:left="283" w:hanging="283"/>
      </w:pPr>
    </w:lvl>
    <w:lvl w:ilvl="1">
      <w:start w:val="1"/>
      <w:numFmt w:val="decimal"/>
      <w:suff w:val="nothing"/>
      <w:lvlText w:val="%1.%2. "/>
      <w:lvlJc w:val="left"/>
      <w:pPr>
        <w:ind w:left="566" w:hanging="283"/>
      </w:pPr>
    </w:lvl>
    <w:lvl w:ilvl="2">
      <w:start w:val="1"/>
      <w:numFmt w:val="decimal"/>
      <w:suff w:val="nothing"/>
      <w:lvlText w:val="%1.%2.%3"/>
      <w:lvlJc w:val="left"/>
      <w:pPr>
        <w:ind w:left="849" w:hanging="283"/>
      </w:pPr>
    </w:lvl>
    <w:lvl w:ilvl="3">
      <w:start w:val="1"/>
      <w:numFmt w:val="decimal"/>
      <w:suff w:val="nothing"/>
      <w:lvlText w:val="%1.%2.%3.%4"/>
      <w:lvlJc w:val="left"/>
      <w:pPr>
        <w:ind w:left="1132" w:hanging="283"/>
      </w:pPr>
    </w:lvl>
    <w:lvl w:ilvl="4">
      <w:start w:val="1"/>
      <w:numFmt w:val="decimal"/>
      <w:suff w:val="nothing"/>
      <w:lvlText w:val="%1.%2.%3.%4.%5"/>
      <w:lvlJc w:val="left"/>
      <w:pPr>
        <w:ind w:left="1415" w:hanging="283"/>
      </w:pPr>
    </w:lvl>
    <w:lvl w:ilvl="5">
      <w:start w:val="1"/>
      <w:numFmt w:val="decimal"/>
      <w:suff w:val="nothing"/>
      <w:lvlText w:val="%1.%2.%3.%4.%5.%6"/>
      <w:lvlJc w:val="left"/>
      <w:pPr>
        <w:ind w:left="1698" w:hanging="283"/>
      </w:pPr>
    </w:lvl>
    <w:lvl w:ilvl="6">
      <w:start w:val="1"/>
      <w:numFmt w:val="decimal"/>
      <w:suff w:val="nothing"/>
      <w:lvlText w:val="%1.%2.%3.%4.%5.%6.%7"/>
      <w:lvlJc w:val="left"/>
      <w:pPr>
        <w:ind w:left="1981" w:hanging="283"/>
      </w:pPr>
    </w:lvl>
    <w:lvl w:ilvl="7">
      <w:start w:val="1"/>
      <w:numFmt w:val="decimal"/>
      <w:suff w:val="nothing"/>
      <w:lvlText w:val="%1.%2.%3.%4.%5.%6.%7.%8"/>
      <w:lvlJc w:val="left"/>
      <w:pPr>
        <w:ind w:left="2264" w:hanging="283"/>
      </w:pPr>
    </w:lvl>
    <w:lvl w:ilvl="8">
      <w:start w:val="1"/>
      <w:numFmt w:val="decimal"/>
      <w:suff w:val="nothing"/>
      <w:lvlText w:val="%1.%2.%3.%4.%5.%6.%7.%8.%9"/>
      <w:lvlJc w:val="left"/>
      <w:pPr>
        <w:ind w:left="2547" w:hanging="283"/>
      </w:p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numFmt w:val="bullet"/>
      <w:suff w:val="nothing"/>
      <w:lvlText w:val="-"/>
      <w:lvlJc w:val="left"/>
      <w:pPr>
        <w:ind w:left="1080" w:hanging="360"/>
      </w:pPr>
      <w:rPr>
        <w:rFonts w:ascii="Arial" w:hAnsi="Arial"/>
      </w:rPr>
    </w:lvl>
    <w:lvl w:ilvl="2">
      <w:start w:val="1"/>
      <w:numFmt w:val="lowerRoman"/>
      <w:suff w:val="nothing"/>
      <w:lvlText w:val="%3."/>
      <w:lvlJc w:val="right"/>
      <w:pPr>
        <w:ind w:left="1800" w:hanging="180"/>
      </w:pPr>
    </w:lvl>
    <w:lvl w:ilvl="3">
      <w:start w:val="1"/>
      <w:numFmt w:val="decimal"/>
      <w:suff w:val="nothing"/>
      <w:lvlText w:val="%4."/>
      <w:lvlJc w:val="left"/>
      <w:pPr>
        <w:ind w:left="2520" w:hanging="360"/>
      </w:pPr>
    </w:lvl>
    <w:lvl w:ilvl="4">
      <w:start w:val="1"/>
      <w:numFmt w:val="lowerLetter"/>
      <w:suff w:val="nothing"/>
      <w:lvlText w:val="%5."/>
      <w:lvlJc w:val="left"/>
      <w:pPr>
        <w:ind w:left="3240" w:hanging="360"/>
      </w:pPr>
    </w:lvl>
    <w:lvl w:ilvl="5">
      <w:start w:val="1"/>
      <w:numFmt w:val="lowerRoman"/>
      <w:suff w:val="nothing"/>
      <w:lvlText w:val="%6."/>
      <w:lvlJc w:val="right"/>
      <w:pPr>
        <w:ind w:left="3960" w:hanging="180"/>
      </w:pPr>
    </w:lvl>
    <w:lvl w:ilvl="6">
      <w:start w:val="1"/>
      <w:numFmt w:val="decimal"/>
      <w:suff w:val="nothing"/>
      <w:lvlText w:val="%7."/>
      <w:lvlJc w:val="left"/>
      <w:pPr>
        <w:ind w:left="4680" w:hanging="360"/>
      </w:pPr>
    </w:lvl>
    <w:lvl w:ilvl="7">
      <w:start w:val="1"/>
      <w:numFmt w:val="lowerLetter"/>
      <w:suff w:val="nothing"/>
      <w:lvlText w:val="%8."/>
      <w:lvlJc w:val="left"/>
      <w:pPr>
        <w:ind w:left="5400" w:hanging="360"/>
      </w:pPr>
    </w:lvl>
    <w:lvl w:ilvl="8">
      <w:start w:val="1"/>
      <w:numFmt w:val="lowerRoman"/>
      <w:suff w:val="nothing"/>
      <w:lvlText w:val="%9."/>
      <w:lvlJc w:val="right"/>
      <w:pPr>
        <w:ind w:left="6120" w:hanging="180"/>
      </w:pPr>
    </w:lvl>
  </w:abstractNum>
  <w:abstractNum w:abstractNumId="4" w15:restartNumberingAfterBreak="0">
    <w:nsid w:val="00000004"/>
    <w:multiLevelType w:val="multilevel"/>
    <w:tmpl w:val="00000004"/>
    <w:name w:val="WW8Num5"/>
    <w:lvl w:ilvl="0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multilevel"/>
    <w:tmpl w:val="00000005"/>
    <w:name w:val="WW8Num6"/>
    <w:lvl w:ilvl="0">
      <w:start w:val="1"/>
      <w:numFmt w:val="decimal"/>
      <w:suff w:val="nothing"/>
      <w:lvlText w:val="%1"/>
      <w:lvlJc w:val="left"/>
      <w:pPr>
        <w:ind w:left="432" w:hanging="432"/>
      </w:pPr>
    </w:lvl>
    <w:lvl w:ilvl="1">
      <w:start w:val="1"/>
      <w:numFmt w:val="decimal"/>
      <w:suff w:val="nothing"/>
      <w:lvlText w:val="%1.%2"/>
      <w:lvlJc w:val="left"/>
      <w:pPr>
        <w:ind w:left="576" w:hanging="576"/>
      </w:pPr>
    </w:lvl>
    <w:lvl w:ilvl="2">
      <w:start w:val="1"/>
      <w:numFmt w:val="decimal"/>
      <w:suff w:val="nothing"/>
      <w:lvlText w:val="%1.%2.%3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suff w:val="nothing"/>
      <w:lvlText w:val="%1.%2.%3.%4.%5.%6"/>
      <w:lvlJc w:val="left"/>
      <w:pPr>
        <w:ind w:left="1152" w:hanging="1152"/>
      </w:pPr>
    </w:lvl>
    <w:lvl w:ilvl="6">
      <w:start w:val="1"/>
      <w:numFmt w:val="decimal"/>
      <w:suff w:val="nothing"/>
      <w:lvlText w:val="%1.%2.%3.%4.%5.%6.%7"/>
      <w:lvlJc w:val="left"/>
      <w:pPr>
        <w:ind w:left="1296" w:hanging="1296"/>
      </w:pPr>
    </w:lvl>
    <w:lvl w:ilvl="7">
      <w:start w:val="1"/>
      <w:numFmt w:val="decimal"/>
      <w:suff w:val="nothing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0000006"/>
    <w:multiLevelType w:val="multilevel"/>
    <w:tmpl w:val="00000006"/>
    <w:name w:val="WW8Num7"/>
    <w:lvl w:ilvl="0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decimal"/>
      <w:suff w:val="nothing"/>
      <w:lvlText w:val="2 - %1. "/>
      <w:lvlJc w:val="left"/>
      <w:pPr>
        <w:ind w:left="283" w:hanging="283"/>
      </w:pPr>
    </w:lvl>
    <w:lvl w:ilvl="1">
      <w:start w:val="1"/>
      <w:numFmt w:val="decimal"/>
      <w:suff w:val="nothing"/>
      <w:lvlText w:val="2 - %1.%2. "/>
      <w:lvlJc w:val="left"/>
      <w:pPr>
        <w:ind w:left="566" w:hanging="283"/>
      </w:pPr>
    </w:lvl>
    <w:lvl w:ilvl="2">
      <w:start w:val="1"/>
      <w:numFmt w:val="decimal"/>
      <w:suff w:val="nothing"/>
      <w:lvlText w:val="1 - %1.%2.%3. "/>
      <w:lvlJc w:val="left"/>
      <w:pPr>
        <w:ind w:left="849" w:hanging="283"/>
      </w:pPr>
    </w:lvl>
    <w:lvl w:ilvl="3">
      <w:start w:val="1"/>
      <w:numFmt w:val="decimal"/>
      <w:suff w:val="nothing"/>
      <w:lvlText w:val="1 - %1.%2.%3.%4. "/>
      <w:lvlJc w:val="left"/>
      <w:pPr>
        <w:ind w:left="1132" w:hanging="283"/>
      </w:pPr>
    </w:lvl>
    <w:lvl w:ilvl="4">
      <w:start w:val="1"/>
      <w:numFmt w:val="decimal"/>
      <w:suff w:val="nothing"/>
      <w:lvlText w:val="1 - %1.%2.%3.%4.%5. "/>
      <w:lvlJc w:val="left"/>
      <w:pPr>
        <w:ind w:left="1415" w:hanging="283"/>
      </w:pPr>
    </w:lvl>
    <w:lvl w:ilvl="5">
      <w:start w:val="1"/>
      <w:numFmt w:val="decimal"/>
      <w:suff w:val="nothing"/>
      <w:lvlText w:val="1 - %1.%2.%3.%4.%5.%6. "/>
      <w:lvlJc w:val="left"/>
      <w:pPr>
        <w:ind w:left="1698" w:hanging="283"/>
      </w:pPr>
    </w:lvl>
    <w:lvl w:ilvl="6">
      <w:start w:val="1"/>
      <w:numFmt w:val="decimal"/>
      <w:suff w:val="nothing"/>
      <w:lvlText w:val="1 - %1.%2.%3.%4.%5.%6.%7. "/>
      <w:lvlJc w:val="left"/>
      <w:pPr>
        <w:ind w:left="1981" w:hanging="283"/>
      </w:pPr>
    </w:lvl>
    <w:lvl w:ilvl="7">
      <w:start w:val="1"/>
      <w:numFmt w:val="decimal"/>
      <w:suff w:val="nothing"/>
      <w:lvlText w:val="1 - %1.%2.%3.%4.%5.%6.%7.%8. "/>
      <w:lvlJc w:val="left"/>
      <w:pPr>
        <w:ind w:left="2264" w:hanging="283"/>
      </w:pPr>
    </w:lvl>
    <w:lvl w:ilvl="8">
      <w:start w:val="1"/>
      <w:numFmt w:val="decimal"/>
      <w:suff w:val="nothing"/>
      <w:lvlText w:val="1 - %1.%2.%3.%4.%5.%6.%7.%8.%9. "/>
      <w:lvlJc w:val="left"/>
      <w:pPr>
        <w:ind w:left="2547" w:hanging="283"/>
      </w:pPr>
    </w:lvl>
  </w:abstractNum>
  <w:abstractNum w:abstractNumId="8" w15:restartNumberingAfterBreak="0">
    <w:nsid w:val="00000008"/>
    <w:multiLevelType w:val="multilevel"/>
    <w:tmpl w:val="00000008"/>
    <w:name w:val="WW8Num9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1570AA9"/>
    <w:multiLevelType w:val="multilevel"/>
    <w:tmpl w:val="C39494D4"/>
    <w:lvl w:ilvl="0">
      <w:start w:val="1"/>
      <w:numFmt w:val="decimal"/>
      <w:pStyle w:val="Heading1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nothing"/>
      <w:lvlText w:val="%1.%2.%3. 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suff w:val="nothing"/>
      <w:lvlText w:val="%1.%2.%3.%4. "/>
      <w:lvlJc w:val="left"/>
      <w:pPr>
        <w:ind w:left="864" w:hanging="864"/>
      </w:pPr>
      <w:rPr>
        <w:rFonts w:hint="default"/>
        <w:b/>
        <w:i w:val="0"/>
      </w:rPr>
    </w:lvl>
    <w:lvl w:ilvl="4">
      <w:start w:val="1"/>
      <w:numFmt w:val="decimal"/>
      <w:pStyle w:val="Heading5"/>
      <w:suff w:val="nothing"/>
      <w:lvlText w:val="%1.%2.%3.%4.%5. "/>
      <w:lvlJc w:val="left"/>
      <w:pPr>
        <w:ind w:left="1008" w:hanging="1008"/>
      </w:pPr>
      <w:rPr>
        <w:rFonts w:hint="default"/>
        <w:b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50C3F14"/>
    <w:multiLevelType w:val="hybridMultilevel"/>
    <w:tmpl w:val="251853AA"/>
    <w:lvl w:ilvl="0" w:tplc="F42602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4EA2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0F6D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B408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132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E703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C89B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4F0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CA86A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F9B6262"/>
    <w:multiLevelType w:val="multilevel"/>
    <w:tmpl w:val="0748D8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7E7393"/>
    <w:multiLevelType w:val="multilevel"/>
    <w:tmpl w:val="0409001F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C30F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967B25"/>
    <w:multiLevelType w:val="hybridMultilevel"/>
    <w:tmpl w:val="0F407C1C"/>
    <w:lvl w:ilvl="0" w:tplc="E43C7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3E49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C86C85"/>
    <w:multiLevelType w:val="multilevel"/>
    <w:tmpl w:val="12661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6C3849"/>
    <w:multiLevelType w:val="multilevel"/>
    <w:tmpl w:val="F9A6E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970A36"/>
    <w:multiLevelType w:val="multilevel"/>
    <w:tmpl w:val="FC168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4D7B3964"/>
    <w:multiLevelType w:val="multilevel"/>
    <w:tmpl w:val="E5742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52095757"/>
    <w:multiLevelType w:val="hybridMultilevel"/>
    <w:tmpl w:val="CED8DB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1E3BE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627543"/>
    <w:multiLevelType w:val="hybridMultilevel"/>
    <w:tmpl w:val="A4F0FC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64E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F555DB5"/>
    <w:multiLevelType w:val="multilevel"/>
    <w:tmpl w:val="4CB8A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D541EC"/>
    <w:multiLevelType w:val="multilevel"/>
    <w:tmpl w:val="0409001F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28248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17701317">
    <w:abstractNumId w:val="9"/>
  </w:num>
  <w:num w:numId="2" w16cid:durableId="1797210645">
    <w:abstractNumId w:val="26"/>
  </w:num>
  <w:num w:numId="3" w16cid:durableId="1648167648">
    <w:abstractNumId w:val="11"/>
  </w:num>
  <w:num w:numId="4" w16cid:durableId="362024007">
    <w:abstractNumId w:val="17"/>
  </w:num>
  <w:num w:numId="5" w16cid:durableId="278070684">
    <w:abstractNumId w:val="21"/>
  </w:num>
  <w:num w:numId="6" w16cid:durableId="900361573">
    <w:abstractNumId w:val="20"/>
  </w:num>
  <w:num w:numId="7" w16cid:durableId="1210537658">
    <w:abstractNumId w:val="18"/>
  </w:num>
  <w:num w:numId="8" w16cid:durableId="1885096069">
    <w:abstractNumId w:val="24"/>
  </w:num>
  <w:num w:numId="9" w16cid:durableId="592979076">
    <w:abstractNumId w:val="19"/>
  </w:num>
  <w:num w:numId="10" w16cid:durableId="1644002944">
    <w:abstractNumId w:val="23"/>
  </w:num>
  <w:num w:numId="11" w16cid:durableId="1790783582">
    <w:abstractNumId w:val="25"/>
  </w:num>
  <w:num w:numId="12" w16cid:durableId="1391224923">
    <w:abstractNumId w:val="13"/>
  </w:num>
  <w:num w:numId="13" w16cid:durableId="930771794">
    <w:abstractNumId w:val="10"/>
  </w:num>
  <w:num w:numId="14" w16cid:durableId="103892940">
    <w:abstractNumId w:val="15"/>
  </w:num>
  <w:num w:numId="15" w16cid:durableId="773012256">
    <w:abstractNumId w:val="14"/>
  </w:num>
  <w:num w:numId="16" w16cid:durableId="86271757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7" w16cid:durableId="966550333">
    <w:abstractNumId w:val="16"/>
  </w:num>
  <w:num w:numId="18" w16cid:durableId="1659385701">
    <w:abstractNumId w:val="12"/>
  </w:num>
  <w:num w:numId="19" w16cid:durableId="1173300785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49D"/>
    <w:rsid w:val="000037B9"/>
    <w:rsid w:val="00006B8F"/>
    <w:rsid w:val="00007FAD"/>
    <w:rsid w:val="00010DC7"/>
    <w:rsid w:val="000111FD"/>
    <w:rsid w:val="0001289B"/>
    <w:rsid w:val="00012C3C"/>
    <w:rsid w:val="00016E02"/>
    <w:rsid w:val="00020D43"/>
    <w:rsid w:val="00026F41"/>
    <w:rsid w:val="0003298A"/>
    <w:rsid w:val="00033E35"/>
    <w:rsid w:val="000351CF"/>
    <w:rsid w:val="000353FF"/>
    <w:rsid w:val="000364F7"/>
    <w:rsid w:val="00044B9A"/>
    <w:rsid w:val="00045168"/>
    <w:rsid w:val="0004635B"/>
    <w:rsid w:val="00050F67"/>
    <w:rsid w:val="000511BF"/>
    <w:rsid w:val="00051C7A"/>
    <w:rsid w:val="000527D1"/>
    <w:rsid w:val="000559D7"/>
    <w:rsid w:val="000576B8"/>
    <w:rsid w:val="00061070"/>
    <w:rsid w:val="00070A66"/>
    <w:rsid w:val="000728C4"/>
    <w:rsid w:val="00074480"/>
    <w:rsid w:val="00075826"/>
    <w:rsid w:val="00075FD3"/>
    <w:rsid w:val="00076F86"/>
    <w:rsid w:val="00077E55"/>
    <w:rsid w:val="00082561"/>
    <w:rsid w:val="00082961"/>
    <w:rsid w:val="00082A90"/>
    <w:rsid w:val="00086289"/>
    <w:rsid w:val="00086803"/>
    <w:rsid w:val="00086AD1"/>
    <w:rsid w:val="00091710"/>
    <w:rsid w:val="00094BDE"/>
    <w:rsid w:val="000951CB"/>
    <w:rsid w:val="00095945"/>
    <w:rsid w:val="000A04E9"/>
    <w:rsid w:val="000A25B0"/>
    <w:rsid w:val="000A3D55"/>
    <w:rsid w:val="000A4B0D"/>
    <w:rsid w:val="000A50AB"/>
    <w:rsid w:val="000A57CC"/>
    <w:rsid w:val="000B2A67"/>
    <w:rsid w:val="000B3640"/>
    <w:rsid w:val="000B74F1"/>
    <w:rsid w:val="000C0D16"/>
    <w:rsid w:val="000C0FF5"/>
    <w:rsid w:val="000C1DED"/>
    <w:rsid w:val="000C4130"/>
    <w:rsid w:val="000C4141"/>
    <w:rsid w:val="000C4AAF"/>
    <w:rsid w:val="000C6DF5"/>
    <w:rsid w:val="000C755B"/>
    <w:rsid w:val="000D114D"/>
    <w:rsid w:val="000D1796"/>
    <w:rsid w:val="000D2C09"/>
    <w:rsid w:val="000D353B"/>
    <w:rsid w:val="000D455F"/>
    <w:rsid w:val="000D4A48"/>
    <w:rsid w:val="000D6276"/>
    <w:rsid w:val="000D7CDD"/>
    <w:rsid w:val="000E1FEF"/>
    <w:rsid w:val="000E2DDC"/>
    <w:rsid w:val="000E2E09"/>
    <w:rsid w:val="000E6F65"/>
    <w:rsid w:val="000F089D"/>
    <w:rsid w:val="000F1BD2"/>
    <w:rsid w:val="000F2012"/>
    <w:rsid w:val="000F3547"/>
    <w:rsid w:val="000F738E"/>
    <w:rsid w:val="000F7D53"/>
    <w:rsid w:val="00102AD3"/>
    <w:rsid w:val="00102D0A"/>
    <w:rsid w:val="0010330F"/>
    <w:rsid w:val="00103DE5"/>
    <w:rsid w:val="00104E8F"/>
    <w:rsid w:val="001058F2"/>
    <w:rsid w:val="001059E6"/>
    <w:rsid w:val="001061D3"/>
    <w:rsid w:val="001128F6"/>
    <w:rsid w:val="0011397A"/>
    <w:rsid w:val="0011515B"/>
    <w:rsid w:val="001167C1"/>
    <w:rsid w:val="00116C62"/>
    <w:rsid w:val="00120231"/>
    <w:rsid w:val="001205EA"/>
    <w:rsid w:val="0012210F"/>
    <w:rsid w:val="0012326A"/>
    <w:rsid w:val="00123404"/>
    <w:rsid w:val="00123ADD"/>
    <w:rsid w:val="00126784"/>
    <w:rsid w:val="0012757F"/>
    <w:rsid w:val="001300B4"/>
    <w:rsid w:val="0013211D"/>
    <w:rsid w:val="001333C9"/>
    <w:rsid w:val="0013347E"/>
    <w:rsid w:val="0013686F"/>
    <w:rsid w:val="00137181"/>
    <w:rsid w:val="00140841"/>
    <w:rsid w:val="00141228"/>
    <w:rsid w:val="0014193A"/>
    <w:rsid w:val="00143074"/>
    <w:rsid w:val="0014521D"/>
    <w:rsid w:val="00152CD6"/>
    <w:rsid w:val="00154FCB"/>
    <w:rsid w:val="001557CE"/>
    <w:rsid w:val="0015640B"/>
    <w:rsid w:val="0015681C"/>
    <w:rsid w:val="00156BCC"/>
    <w:rsid w:val="00156D63"/>
    <w:rsid w:val="00160098"/>
    <w:rsid w:val="00160459"/>
    <w:rsid w:val="001604F0"/>
    <w:rsid w:val="00161D75"/>
    <w:rsid w:val="00162B14"/>
    <w:rsid w:val="00162FE5"/>
    <w:rsid w:val="0016649A"/>
    <w:rsid w:val="0016727D"/>
    <w:rsid w:val="00172CBD"/>
    <w:rsid w:val="00173588"/>
    <w:rsid w:val="00173C7E"/>
    <w:rsid w:val="00173CD8"/>
    <w:rsid w:val="00174B83"/>
    <w:rsid w:val="00174DC5"/>
    <w:rsid w:val="001809A2"/>
    <w:rsid w:val="00180B8A"/>
    <w:rsid w:val="001820E4"/>
    <w:rsid w:val="00185FE1"/>
    <w:rsid w:val="00186B28"/>
    <w:rsid w:val="00187BAA"/>
    <w:rsid w:val="00192BCC"/>
    <w:rsid w:val="00192CE2"/>
    <w:rsid w:val="00193E3F"/>
    <w:rsid w:val="001943D1"/>
    <w:rsid w:val="001948C2"/>
    <w:rsid w:val="00195374"/>
    <w:rsid w:val="00195A19"/>
    <w:rsid w:val="001976C2"/>
    <w:rsid w:val="001A2FCB"/>
    <w:rsid w:val="001A3A09"/>
    <w:rsid w:val="001A6B93"/>
    <w:rsid w:val="001A6C0D"/>
    <w:rsid w:val="001A7FE0"/>
    <w:rsid w:val="001A7FF0"/>
    <w:rsid w:val="001B1091"/>
    <w:rsid w:val="001B1D4C"/>
    <w:rsid w:val="001B24DD"/>
    <w:rsid w:val="001C05F4"/>
    <w:rsid w:val="001C1215"/>
    <w:rsid w:val="001C2474"/>
    <w:rsid w:val="001C4FF5"/>
    <w:rsid w:val="001D2AA4"/>
    <w:rsid w:val="001D33E5"/>
    <w:rsid w:val="001D4692"/>
    <w:rsid w:val="001D49F5"/>
    <w:rsid w:val="001D50DC"/>
    <w:rsid w:val="001D65A4"/>
    <w:rsid w:val="001E16E0"/>
    <w:rsid w:val="001E4BF6"/>
    <w:rsid w:val="001E547D"/>
    <w:rsid w:val="001F0EAF"/>
    <w:rsid w:val="001F247A"/>
    <w:rsid w:val="001F41D7"/>
    <w:rsid w:val="001F496E"/>
    <w:rsid w:val="0020046E"/>
    <w:rsid w:val="00202BE0"/>
    <w:rsid w:val="00203209"/>
    <w:rsid w:val="00203657"/>
    <w:rsid w:val="00212E6F"/>
    <w:rsid w:val="002133EA"/>
    <w:rsid w:val="00213D32"/>
    <w:rsid w:val="00214084"/>
    <w:rsid w:val="0021528D"/>
    <w:rsid w:val="002164BD"/>
    <w:rsid w:val="0021766B"/>
    <w:rsid w:val="00222149"/>
    <w:rsid w:val="00222915"/>
    <w:rsid w:val="00222B6C"/>
    <w:rsid w:val="00222BD6"/>
    <w:rsid w:val="002230EE"/>
    <w:rsid w:val="002249F5"/>
    <w:rsid w:val="00225F3B"/>
    <w:rsid w:val="00227AD5"/>
    <w:rsid w:val="0023530D"/>
    <w:rsid w:val="0023637B"/>
    <w:rsid w:val="00243F18"/>
    <w:rsid w:val="002472CC"/>
    <w:rsid w:val="002509B7"/>
    <w:rsid w:val="0025397D"/>
    <w:rsid w:val="00253BF2"/>
    <w:rsid w:val="00254027"/>
    <w:rsid w:val="002540B8"/>
    <w:rsid w:val="002554A9"/>
    <w:rsid w:val="00263997"/>
    <w:rsid w:val="0026494F"/>
    <w:rsid w:val="00265A52"/>
    <w:rsid w:val="00266107"/>
    <w:rsid w:val="00271794"/>
    <w:rsid w:val="00271CB8"/>
    <w:rsid w:val="0027216E"/>
    <w:rsid w:val="00274A6E"/>
    <w:rsid w:val="00282203"/>
    <w:rsid w:val="0028230A"/>
    <w:rsid w:val="00282624"/>
    <w:rsid w:val="002843B8"/>
    <w:rsid w:val="00285A0A"/>
    <w:rsid w:val="00291F41"/>
    <w:rsid w:val="00296875"/>
    <w:rsid w:val="002A1537"/>
    <w:rsid w:val="002A2390"/>
    <w:rsid w:val="002A52C3"/>
    <w:rsid w:val="002A783F"/>
    <w:rsid w:val="002B59B3"/>
    <w:rsid w:val="002B6580"/>
    <w:rsid w:val="002C1DB8"/>
    <w:rsid w:val="002C2107"/>
    <w:rsid w:val="002C24FB"/>
    <w:rsid w:val="002C2966"/>
    <w:rsid w:val="002C2B69"/>
    <w:rsid w:val="002C2DEE"/>
    <w:rsid w:val="002C44FA"/>
    <w:rsid w:val="002C5A2A"/>
    <w:rsid w:val="002C6CDF"/>
    <w:rsid w:val="002D035A"/>
    <w:rsid w:val="002D0DC8"/>
    <w:rsid w:val="002D0F25"/>
    <w:rsid w:val="002D499D"/>
    <w:rsid w:val="002D4DDE"/>
    <w:rsid w:val="002D5EC9"/>
    <w:rsid w:val="002D6673"/>
    <w:rsid w:val="002D753E"/>
    <w:rsid w:val="002D7DE8"/>
    <w:rsid w:val="002E01B5"/>
    <w:rsid w:val="002E1525"/>
    <w:rsid w:val="002E3040"/>
    <w:rsid w:val="002E3221"/>
    <w:rsid w:val="002E327D"/>
    <w:rsid w:val="002E43AC"/>
    <w:rsid w:val="002F4E3B"/>
    <w:rsid w:val="002F50CE"/>
    <w:rsid w:val="002F66B7"/>
    <w:rsid w:val="002F6F6E"/>
    <w:rsid w:val="002F73F5"/>
    <w:rsid w:val="002F75F0"/>
    <w:rsid w:val="002F7C2E"/>
    <w:rsid w:val="0030097A"/>
    <w:rsid w:val="0030127E"/>
    <w:rsid w:val="00301786"/>
    <w:rsid w:val="0030218B"/>
    <w:rsid w:val="00304557"/>
    <w:rsid w:val="00304C8D"/>
    <w:rsid w:val="0030717F"/>
    <w:rsid w:val="00307D70"/>
    <w:rsid w:val="00313318"/>
    <w:rsid w:val="003150E1"/>
    <w:rsid w:val="00315158"/>
    <w:rsid w:val="00315334"/>
    <w:rsid w:val="00316450"/>
    <w:rsid w:val="003178B6"/>
    <w:rsid w:val="00322701"/>
    <w:rsid w:val="00322CEB"/>
    <w:rsid w:val="003230F6"/>
    <w:rsid w:val="00325BAB"/>
    <w:rsid w:val="00325D97"/>
    <w:rsid w:val="00330F34"/>
    <w:rsid w:val="0033385E"/>
    <w:rsid w:val="0033405F"/>
    <w:rsid w:val="00335D33"/>
    <w:rsid w:val="003372A3"/>
    <w:rsid w:val="00340E16"/>
    <w:rsid w:val="00341684"/>
    <w:rsid w:val="00341F78"/>
    <w:rsid w:val="00342AF8"/>
    <w:rsid w:val="00343D92"/>
    <w:rsid w:val="00344BB3"/>
    <w:rsid w:val="00346F2E"/>
    <w:rsid w:val="00347048"/>
    <w:rsid w:val="00350B0D"/>
    <w:rsid w:val="00352232"/>
    <w:rsid w:val="00352B16"/>
    <w:rsid w:val="00355FD9"/>
    <w:rsid w:val="00356C49"/>
    <w:rsid w:val="00361F14"/>
    <w:rsid w:val="00363C35"/>
    <w:rsid w:val="00365130"/>
    <w:rsid w:val="0036649E"/>
    <w:rsid w:val="00372061"/>
    <w:rsid w:val="003724A7"/>
    <w:rsid w:val="00373435"/>
    <w:rsid w:val="00375497"/>
    <w:rsid w:val="003756EF"/>
    <w:rsid w:val="00375CD8"/>
    <w:rsid w:val="00377FD1"/>
    <w:rsid w:val="00382B00"/>
    <w:rsid w:val="00384A58"/>
    <w:rsid w:val="00391114"/>
    <w:rsid w:val="00392850"/>
    <w:rsid w:val="003945EE"/>
    <w:rsid w:val="00397691"/>
    <w:rsid w:val="003A016E"/>
    <w:rsid w:val="003A20AE"/>
    <w:rsid w:val="003A500A"/>
    <w:rsid w:val="003A6C53"/>
    <w:rsid w:val="003B54CE"/>
    <w:rsid w:val="003B6A70"/>
    <w:rsid w:val="003B6CFB"/>
    <w:rsid w:val="003C7272"/>
    <w:rsid w:val="003C7F21"/>
    <w:rsid w:val="003D0280"/>
    <w:rsid w:val="003D18F9"/>
    <w:rsid w:val="003D3B6F"/>
    <w:rsid w:val="003D529D"/>
    <w:rsid w:val="003E1081"/>
    <w:rsid w:val="003E1D59"/>
    <w:rsid w:val="003E225C"/>
    <w:rsid w:val="003E2FE2"/>
    <w:rsid w:val="003E50BA"/>
    <w:rsid w:val="003E72F3"/>
    <w:rsid w:val="003E75FB"/>
    <w:rsid w:val="003F22A8"/>
    <w:rsid w:val="003F6C05"/>
    <w:rsid w:val="0040141B"/>
    <w:rsid w:val="0040593B"/>
    <w:rsid w:val="00405DFF"/>
    <w:rsid w:val="00407B40"/>
    <w:rsid w:val="00411491"/>
    <w:rsid w:val="00411BC1"/>
    <w:rsid w:val="00414A7B"/>
    <w:rsid w:val="00415B68"/>
    <w:rsid w:val="00415BB0"/>
    <w:rsid w:val="004233CC"/>
    <w:rsid w:val="00425E1D"/>
    <w:rsid w:val="00426165"/>
    <w:rsid w:val="00426C77"/>
    <w:rsid w:val="0042713E"/>
    <w:rsid w:val="00427E59"/>
    <w:rsid w:val="00430204"/>
    <w:rsid w:val="0043070F"/>
    <w:rsid w:val="00434612"/>
    <w:rsid w:val="004361BB"/>
    <w:rsid w:val="004405E9"/>
    <w:rsid w:val="00442617"/>
    <w:rsid w:val="0044523D"/>
    <w:rsid w:val="00445542"/>
    <w:rsid w:val="00445B81"/>
    <w:rsid w:val="00446491"/>
    <w:rsid w:val="00446D48"/>
    <w:rsid w:val="00447695"/>
    <w:rsid w:val="0044777D"/>
    <w:rsid w:val="004512E1"/>
    <w:rsid w:val="00452198"/>
    <w:rsid w:val="00453FB9"/>
    <w:rsid w:val="00455217"/>
    <w:rsid w:val="004554CE"/>
    <w:rsid w:val="004614B3"/>
    <w:rsid w:val="0046251E"/>
    <w:rsid w:val="0046262E"/>
    <w:rsid w:val="0046415A"/>
    <w:rsid w:val="00465956"/>
    <w:rsid w:val="00466A1B"/>
    <w:rsid w:val="00467C37"/>
    <w:rsid w:val="00470549"/>
    <w:rsid w:val="004708D8"/>
    <w:rsid w:val="00470D79"/>
    <w:rsid w:val="00472F60"/>
    <w:rsid w:val="004775FD"/>
    <w:rsid w:val="00480EEE"/>
    <w:rsid w:val="00484F0C"/>
    <w:rsid w:val="004857D5"/>
    <w:rsid w:val="00487939"/>
    <w:rsid w:val="0049241D"/>
    <w:rsid w:val="004930B8"/>
    <w:rsid w:val="004937F6"/>
    <w:rsid w:val="0049571A"/>
    <w:rsid w:val="00495773"/>
    <w:rsid w:val="00495BAD"/>
    <w:rsid w:val="004A0DA6"/>
    <w:rsid w:val="004A135C"/>
    <w:rsid w:val="004A2671"/>
    <w:rsid w:val="004A34B5"/>
    <w:rsid w:val="004A6033"/>
    <w:rsid w:val="004A70AA"/>
    <w:rsid w:val="004B03F8"/>
    <w:rsid w:val="004B16E0"/>
    <w:rsid w:val="004B1840"/>
    <w:rsid w:val="004B3284"/>
    <w:rsid w:val="004B39F4"/>
    <w:rsid w:val="004B61B1"/>
    <w:rsid w:val="004C39FE"/>
    <w:rsid w:val="004C3A82"/>
    <w:rsid w:val="004C64D6"/>
    <w:rsid w:val="004C6558"/>
    <w:rsid w:val="004C6727"/>
    <w:rsid w:val="004C6BC2"/>
    <w:rsid w:val="004C6D54"/>
    <w:rsid w:val="004C7C98"/>
    <w:rsid w:val="004D26D0"/>
    <w:rsid w:val="004D30CA"/>
    <w:rsid w:val="004D58CA"/>
    <w:rsid w:val="004D6C9A"/>
    <w:rsid w:val="004D7792"/>
    <w:rsid w:val="004D7872"/>
    <w:rsid w:val="004E106C"/>
    <w:rsid w:val="004E23E4"/>
    <w:rsid w:val="004E3264"/>
    <w:rsid w:val="004E666B"/>
    <w:rsid w:val="004E7410"/>
    <w:rsid w:val="004F2C26"/>
    <w:rsid w:val="004F4809"/>
    <w:rsid w:val="004F4F8B"/>
    <w:rsid w:val="004F5194"/>
    <w:rsid w:val="004F637E"/>
    <w:rsid w:val="00501E7F"/>
    <w:rsid w:val="00503093"/>
    <w:rsid w:val="005041AE"/>
    <w:rsid w:val="00510940"/>
    <w:rsid w:val="00510F8E"/>
    <w:rsid w:val="00511463"/>
    <w:rsid w:val="00515037"/>
    <w:rsid w:val="00517AA5"/>
    <w:rsid w:val="00520274"/>
    <w:rsid w:val="00521B0C"/>
    <w:rsid w:val="00524C40"/>
    <w:rsid w:val="00526B67"/>
    <w:rsid w:val="005308DA"/>
    <w:rsid w:val="00535087"/>
    <w:rsid w:val="00536AA0"/>
    <w:rsid w:val="00536BD5"/>
    <w:rsid w:val="00536E51"/>
    <w:rsid w:val="00541E11"/>
    <w:rsid w:val="00542503"/>
    <w:rsid w:val="005428DA"/>
    <w:rsid w:val="0054440B"/>
    <w:rsid w:val="00544BEA"/>
    <w:rsid w:val="00546416"/>
    <w:rsid w:val="00552716"/>
    <w:rsid w:val="00552F20"/>
    <w:rsid w:val="0055326F"/>
    <w:rsid w:val="005536CB"/>
    <w:rsid w:val="0055475A"/>
    <w:rsid w:val="0055567B"/>
    <w:rsid w:val="00561A92"/>
    <w:rsid w:val="005639FA"/>
    <w:rsid w:val="00565632"/>
    <w:rsid w:val="005707D9"/>
    <w:rsid w:val="00570B52"/>
    <w:rsid w:val="00572210"/>
    <w:rsid w:val="00573816"/>
    <w:rsid w:val="00573C4E"/>
    <w:rsid w:val="005743C0"/>
    <w:rsid w:val="005769D7"/>
    <w:rsid w:val="00580B42"/>
    <w:rsid w:val="00584CA7"/>
    <w:rsid w:val="00584ED3"/>
    <w:rsid w:val="0058644C"/>
    <w:rsid w:val="005866EA"/>
    <w:rsid w:val="00586D24"/>
    <w:rsid w:val="00587352"/>
    <w:rsid w:val="00587599"/>
    <w:rsid w:val="00590FA9"/>
    <w:rsid w:val="0059138A"/>
    <w:rsid w:val="00592AA6"/>
    <w:rsid w:val="00596999"/>
    <w:rsid w:val="00596FE8"/>
    <w:rsid w:val="005A0C1C"/>
    <w:rsid w:val="005A1EFD"/>
    <w:rsid w:val="005A6375"/>
    <w:rsid w:val="005B2CC8"/>
    <w:rsid w:val="005B6DE6"/>
    <w:rsid w:val="005C00EB"/>
    <w:rsid w:val="005C19AF"/>
    <w:rsid w:val="005C2D8E"/>
    <w:rsid w:val="005C3942"/>
    <w:rsid w:val="005C4514"/>
    <w:rsid w:val="005C6FDC"/>
    <w:rsid w:val="005C741C"/>
    <w:rsid w:val="005C7D0E"/>
    <w:rsid w:val="005D101F"/>
    <w:rsid w:val="005D1910"/>
    <w:rsid w:val="005D2C45"/>
    <w:rsid w:val="005D2C65"/>
    <w:rsid w:val="005D48B4"/>
    <w:rsid w:val="005D6B53"/>
    <w:rsid w:val="005E0957"/>
    <w:rsid w:val="005E0ABE"/>
    <w:rsid w:val="005E1047"/>
    <w:rsid w:val="005E459C"/>
    <w:rsid w:val="005E6DAF"/>
    <w:rsid w:val="005F0A90"/>
    <w:rsid w:val="005F7167"/>
    <w:rsid w:val="00604DF7"/>
    <w:rsid w:val="00605B9D"/>
    <w:rsid w:val="00613C6B"/>
    <w:rsid w:val="00614912"/>
    <w:rsid w:val="006219DF"/>
    <w:rsid w:val="006240A5"/>
    <w:rsid w:val="00624563"/>
    <w:rsid w:val="00624964"/>
    <w:rsid w:val="00627066"/>
    <w:rsid w:val="00627D9E"/>
    <w:rsid w:val="00631213"/>
    <w:rsid w:val="006317C4"/>
    <w:rsid w:val="0063283C"/>
    <w:rsid w:val="006335D2"/>
    <w:rsid w:val="006336D8"/>
    <w:rsid w:val="00635161"/>
    <w:rsid w:val="00636133"/>
    <w:rsid w:val="0063702D"/>
    <w:rsid w:val="0064034B"/>
    <w:rsid w:val="006408EC"/>
    <w:rsid w:val="006414FF"/>
    <w:rsid w:val="0064260A"/>
    <w:rsid w:val="006441AC"/>
    <w:rsid w:val="006470E6"/>
    <w:rsid w:val="006477DB"/>
    <w:rsid w:val="0065192B"/>
    <w:rsid w:val="00653BF6"/>
    <w:rsid w:val="006546DB"/>
    <w:rsid w:val="00654950"/>
    <w:rsid w:val="00655DD8"/>
    <w:rsid w:val="006569D4"/>
    <w:rsid w:val="00657573"/>
    <w:rsid w:val="006610E5"/>
    <w:rsid w:val="00663198"/>
    <w:rsid w:val="006649BC"/>
    <w:rsid w:val="00664C1B"/>
    <w:rsid w:val="00665062"/>
    <w:rsid w:val="006666E1"/>
    <w:rsid w:val="00666AED"/>
    <w:rsid w:val="00667051"/>
    <w:rsid w:val="006709AE"/>
    <w:rsid w:val="00670C7C"/>
    <w:rsid w:val="00670F19"/>
    <w:rsid w:val="00671AA3"/>
    <w:rsid w:val="00671D39"/>
    <w:rsid w:val="00672C8C"/>
    <w:rsid w:val="00672ED0"/>
    <w:rsid w:val="00674051"/>
    <w:rsid w:val="00677DF2"/>
    <w:rsid w:val="006816A1"/>
    <w:rsid w:val="0068311D"/>
    <w:rsid w:val="006844B4"/>
    <w:rsid w:val="0068572A"/>
    <w:rsid w:val="006877A9"/>
    <w:rsid w:val="006877EA"/>
    <w:rsid w:val="0068783A"/>
    <w:rsid w:val="006902EF"/>
    <w:rsid w:val="00694311"/>
    <w:rsid w:val="00695C66"/>
    <w:rsid w:val="00696F8B"/>
    <w:rsid w:val="00697712"/>
    <w:rsid w:val="00697CDA"/>
    <w:rsid w:val="006A5C4D"/>
    <w:rsid w:val="006B240B"/>
    <w:rsid w:val="006B28D5"/>
    <w:rsid w:val="006B4AB1"/>
    <w:rsid w:val="006B50E9"/>
    <w:rsid w:val="006B520F"/>
    <w:rsid w:val="006B5327"/>
    <w:rsid w:val="006B5AC0"/>
    <w:rsid w:val="006C03CE"/>
    <w:rsid w:val="006C366A"/>
    <w:rsid w:val="006C3715"/>
    <w:rsid w:val="006C4539"/>
    <w:rsid w:val="006C5583"/>
    <w:rsid w:val="006C6ED1"/>
    <w:rsid w:val="006D1683"/>
    <w:rsid w:val="006D26F6"/>
    <w:rsid w:val="006D2ECB"/>
    <w:rsid w:val="006D3B05"/>
    <w:rsid w:val="006D45BA"/>
    <w:rsid w:val="006D66ED"/>
    <w:rsid w:val="006D7A00"/>
    <w:rsid w:val="006E1A5D"/>
    <w:rsid w:val="006E1C37"/>
    <w:rsid w:val="006E25C7"/>
    <w:rsid w:val="006E32E3"/>
    <w:rsid w:val="006E6406"/>
    <w:rsid w:val="006E6668"/>
    <w:rsid w:val="006E74B4"/>
    <w:rsid w:val="006E7CD7"/>
    <w:rsid w:val="006F1496"/>
    <w:rsid w:val="006F1EF7"/>
    <w:rsid w:val="006F25E1"/>
    <w:rsid w:val="006F4970"/>
    <w:rsid w:val="006F565D"/>
    <w:rsid w:val="006F56C2"/>
    <w:rsid w:val="006F5FEF"/>
    <w:rsid w:val="0070413D"/>
    <w:rsid w:val="0070599C"/>
    <w:rsid w:val="00705C01"/>
    <w:rsid w:val="007063DF"/>
    <w:rsid w:val="00706675"/>
    <w:rsid w:val="0071009A"/>
    <w:rsid w:val="0071302B"/>
    <w:rsid w:val="00713726"/>
    <w:rsid w:val="00714E84"/>
    <w:rsid w:val="00716198"/>
    <w:rsid w:val="00717310"/>
    <w:rsid w:val="00720B1B"/>
    <w:rsid w:val="007219AF"/>
    <w:rsid w:val="0072226E"/>
    <w:rsid w:val="0072275C"/>
    <w:rsid w:val="00724FB8"/>
    <w:rsid w:val="007276B1"/>
    <w:rsid w:val="007278B8"/>
    <w:rsid w:val="0073215F"/>
    <w:rsid w:val="007329FA"/>
    <w:rsid w:val="00732EDE"/>
    <w:rsid w:val="0073342A"/>
    <w:rsid w:val="007352B2"/>
    <w:rsid w:val="00736C63"/>
    <w:rsid w:val="00742138"/>
    <w:rsid w:val="00745F8A"/>
    <w:rsid w:val="00747882"/>
    <w:rsid w:val="007479A3"/>
    <w:rsid w:val="00753454"/>
    <w:rsid w:val="007543EB"/>
    <w:rsid w:val="00754E6A"/>
    <w:rsid w:val="00756B80"/>
    <w:rsid w:val="00757486"/>
    <w:rsid w:val="00757B06"/>
    <w:rsid w:val="00757E0B"/>
    <w:rsid w:val="007607EC"/>
    <w:rsid w:val="0076259C"/>
    <w:rsid w:val="00763238"/>
    <w:rsid w:val="0076733F"/>
    <w:rsid w:val="00770AD7"/>
    <w:rsid w:val="00774325"/>
    <w:rsid w:val="00777D18"/>
    <w:rsid w:val="0078093A"/>
    <w:rsid w:val="00783035"/>
    <w:rsid w:val="00783971"/>
    <w:rsid w:val="0078503D"/>
    <w:rsid w:val="00786629"/>
    <w:rsid w:val="00787B83"/>
    <w:rsid w:val="00791E7E"/>
    <w:rsid w:val="00791F18"/>
    <w:rsid w:val="00792E8D"/>
    <w:rsid w:val="0079576E"/>
    <w:rsid w:val="007957D8"/>
    <w:rsid w:val="0079667E"/>
    <w:rsid w:val="0079732E"/>
    <w:rsid w:val="007A2882"/>
    <w:rsid w:val="007A3C6A"/>
    <w:rsid w:val="007A446C"/>
    <w:rsid w:val="007A5627"/>
    <w:rsid w:val="007A5739"/>
    <w:rsid w:val="007A7D68"/>
    <w:rsid w:val="007B0161"/>
    <w:rsid w:val="007B2E5F"/>
    <w:rsid w:val="007B3E1E"/>
    <w:rsid w:val="007B4F39"/>
    <w:rsid w:val="007B6929"/>
    <w:rsid w:val="007B726F"/>
    <w:rsid w:val="007B7B7B"/>
    <w:rsid w:val="007B7D03"/>
    <w:rsid w:val="007C1254"/>
    <w:rsid w:val="007C18AA"/>
    <w:rsid w:val="007C35E6"/>
    <w:rsid w:val="007C5836"/>
    <w:rsid w:val="007C6371"/>
    <w:rsid w:val="007C701D"/>
    <w:rsid w:val="007C752C"/>
    <w:rsid w:val="007D0258"/>
    <w:rsid w:val="007D1198"/>
    <w:rsid w:val="007D17D0"/>
    <w:rsid w:val="007D2195"/>
    <w:rsid w:val="007D2A8B"/>
    <w:rsid w:val="007D47C9"/>
    <w:rsid w:val="007D4E57"/>
    <w:rsid w:val="007D68C1"/>
    <w:rsid w:val="007E00EE"/>
    <w:rsid w:val="007E04C1"/>
    <w:rsid w:val="007E2CFD"/>
    <w:rsid w:val="007E5767"/>
    <w:rsid w:val="007F0C34"/>
    <w:rsid w:val="007F4783"/>
    <w:rsid w:val="008014C9"/>
    <w:rsid w:val="0080490E"/>
    <w:rsid w:val="00805BBA"/>
    <w:rsid w:val="00806370"/>
    <w:rsid w:val="00806985"/>
    <w:rsid w:val="00807909"/>
    <w:rsid w:val="00807FC8"/>
    <w:rsid w:val="008135EC"/>
    <w:rsid w:val="00813FC4"/>
    <w:rsid w:val="008148EB"/>
    <w:rsid w:val="00814E91"/>
    <w:rsid w:val="00815635"/>
    <w:rsid w:val="008172B7"/>
    <w:rsid w:val="00817F87"/>
    <w:rsid w:val="00820A98"/>
    <w:rsid w:val="008213BC"/>
    <w:rsid w:val="00821E29"/>
    <w:rsid w:val="00822810"/>
    <w:rsid w:val="008233FC"/>
    <w:rsid w:val="00825700"/>
    <w:rsid w:val="00825F70"/>
    <w:rsid w:val="008270D3"/>
    <w:rsid w:val="0082777C"/>
    <w:rsid w:val="00827BB8"/>
    <w:rsid w:val="00830BF8"/>
    <w:rsid w:val="00830F95"/>
    <w:rsid w:val="00835FB1"/>
    <w:rsid w:val="00842530"/>
    <w:rsid w:val="00842972"/>
    <w:rsid w:val="0084315E"/>
    <w:rsid w:val="0084460A"/>
    <w:rsid w:val="00852B57"/>
    <w:rsid w:val="008536FD"/>
    <w:rsid w:val="0085391D"/>
    <w:rsid w:val="008543F3"/>
    <w:rsid w:val="008553E8"/>
    <w:rsid w:val="008559D5"/>
    <w:rsid w:val="00855CEF"/>
    <w:rsid w:val="00856506"/>
    <w:rsid w:val="008577E5"/>
    <w:rsid w:val="00861486"/>
    <w:rsid w:val="0086380A"/>
    <w:rsid w:val="00865E01"/>
    <w:rsid w:val="00866A3E"/>
    <w:rsid w:val="00866FBE"/>
    <w:rsid w:val="0087347E"/>
    <w:rsid w:val="008804DB"/>
    <w:rsid w:val="00880790"/>
    <w:rsid w:val="00881976"/>
    <w:rsid w:val="008823E3"/>
    <w:rsid w:val="00883C3E"/>
    <w:rsid w:val="0088543C"/>
    <w:rsid w:val="00885FEE"/>
    <w:rsid w:val="0088710D"/>
    <w:rsid w:val="00887901"/>
    <w:rsid w:val="008931EE"/>
    <w:rsid w:val="008933C9"/>
    <w:rsid w:val="0089346B"/>
    <w:rsid w:val="00893B8E"/>
    <w:rsid w:val="00893D4F"/>
    <w:rsid w:val="00895910"/>
    <w:rsid w:val="00896984"/>
    <w:rsid w:val="008A144A"/>
    <w:rsid w:val="008A1B55"/>
    <w:rsid w:val="008A1C04"/>
    <w:rsid w:val="008A1D3F"/>
    <w:rsid w:val="008A32E1"/>
    <w:rsid w:val="008A3437"/>
    <w:rsid w:val="008A3CF0"/>
    <w:rsid w:val="008A4B2A"/>
    <w:rsid w:val="008A508B"/>
    <w:rsid w:val="008A5D8A"/>
    <w:rsid w:val="008A6CFD"/>
    <w:rsid w:val="008B15FB"/>
    <w:rsid w:val="008B48C8"/>
    <w:rsid w:val="008B5634"/>
    <w:rsid w:val="008B7698"/>
    <w:rsid w:val="008C2703"/>
    <w:rsid w:val="008C4B3B"/>
    <w:rsid w:val="008C6640"/>
    <w:rsid w:val="008D0347"/>
    <w:rsid w:val="008D0618"/>
    <w:rsid w:val="008D1195"/>
    <w:rsid w:val="008D19FD"/>
    <w:rsid w:val="008D3377"/>
    <w:rsid w:val="008D422A"/>
    <w:rsid w:val="008D4235"/>
    <w:rsid w:val="008D71AB"/>
    <w:rsid w:val="008E192D"/>
    <w:rsid w:val="008E4744"/>
    <w:rsid w:val="008F1A73"/>
    <w:rsid w:val="008F2142"/>
    <w:rsid w:val="008F4061"/>
    <w:rsid w:val="008F4A4F"/>
    <w:rsid w:val="008F6490"/>
    <w:rsid w:val="009001CF"/>
    <w:rsid w:val="00902BC0"/>
    <w:rsid w:val="00907ADB"/>
    <w:rsid w:val="009104D8"/>
    <w:rsid w:val="00910544"/>
    <w:rsid w:val="00912189"/>
    <w:rsid w:val="00912946"/>
    <w:rsid w:val="00913B9C"/>
    <w:rsid w:val="00921BDB"/>
    <w:rsid w:val="00921FB6"/>
    <w:rsid w:val="00926577"/>
    <w:rsid w:val="009274A9"/>
    <w:rsid w:val="00927E4D"/>
    <w:rsid w:val="00931354"/>
    <w:rsid w:val="00931EFD"/>
    <w:rsid w:val="009364EA"/>
    <w:rsid w:val="00937E84"/>
    <w:rsid w:val="00942A3F"/>
    <w:rsid w:val="00942C91"/>
    <w:rsid w:val="0094347C"/>
    <w:rsid w:val="009435BC"/>
    <w:rsid w:val="0094390A"/>
    <w:rsid w:val="0094576A"/>
    <w:rsid w:val="00945B70"/>
    <w:rsid w:val="00946D74"/>
    <w:rsid w:val="009473A3"/>
    <w:rsid w:val="00951857"/>
    <w:rsid w:val="0095529A"/>
    <w:rsid w:val="009567DC"/>
    <w:rsid w:val="009569E1"/>
    <w:rsid w:val="00957DFC"/>
    <w:rsid w:val="009600BE"/>
    <w:rsid w:val="00960C5F"/>
    <w:rsid w:val="00964B64"/>
    <w:rsid w:val="00964FF2"/>
    <w:rsid w:val="00965AFD"/>
    <w:rsid w:val="0096694A"/>
    <w:rsid w:val="00971277"/>
    <w:rsid w:val="00971868"/>
    <w:rsid w:val="00973727"/>
    <w:rsid w:val="00973D17"/>
    <w:rsid w:val="009767D1"/>
    <w:rsid w:val="00976E28"/>
    <w:rsid w:val="00977232"/>
    <w:rsid w:val="00981618"/>
    <w:rsid w:val="009825AF"/>
    <w:rsid w:val="00982C91"/>
    <w:rsid w:val="00983A7D"/>
    <w:rsid w:val="00987B1C"/>
    <w:rsid w:val="00990C58"/>
    <w:rsid w:val="00992253"/>
    <w:rsid w:val="00992680"/>
    <w:rsid w:val="009927E2"/>
    <w:rsid w:val="00993FF4"/>
    <w:rsid w:val="00994559"/>
    <w:rsid w:val="00994610"/>
    <w:rsid w:val="00995162"/>
    <w:rsid w:val="009965BE"/>
    <w:rsid w:val="009A5CB2"/>
    <w:rsid w:val="009A7A99"/>
    <w:rsid w:val="009B0334"/>
    <w:rsid w:val="009B047C"/>
    <w:rsid w:val="009B1264"/>
    <w:rsid w:val="009B127B"/>
    <w:rsid w:val="009B161E"/>
    <w:rsid w:val="009B168A"/>
    <w:rsid w:val="009B2852"/>
    <w:rsid w:val="009B55C0"/>
    <w:rsid w:val="009B7C49"/>
    <w:rsid w:val="009C2437"/>
    <w:rsid w:val="009C2D34"/>
    <w:rsid w:val="009C3DC3"/>
    <w:rsid w:val="009C5AF8"/>
    <w:rsid w:val="009C5F7F"/>
    <w:rsid w:val="009C616B"/>
    <w:rsid w:val="009C68AB"/>
    <w:rsid w:val="009C6BAE"/>
    <w:rsid w:val="009C7489"/>
    <w:rsid w:val="009D27BE"/>
    <w:rsid w:val="009E0E30"/>
    <w:rsid w:val="009E1DB8"/>
    <w:rsid w:val="009E22F4"/>
    <w:rsid w:val="009E4D19"/>
    <w:rsid w:val="009E4F65"/>
    <w:rsid w:val="009E5A37"/>
    <w:rsid w:val="009F1132"/>
    <w:rsid w:val="009F259E"/>
    <w:rsid w:val="009F2767"/>
    <w:rsid w:val="009F27D8"/>
    <w:rsid w:val="009F2AB4"/>
    <w:rsid w:val="009F33F7"/>
    <w:rsid w:val="009F51A1"/>
    <w:rsid w:val="009F5AEB"/>
    <w:rsid w:val="009F7F3D"/>
    <w:rsid w:val="00A01727"/>
    <w:rsid w:val="00A01929"/>
    <w:rsid w:val="00A01E09"/>
    <w:rsid w:val="00A05B13"/>
    <w:rsid w:val="00A10A7A"/>
    <w:rsid w:val="00A10AA8"/>
    <w:rsid w:val="00A1234A"/>
    <w:rsid w:val="00A14FDE"/>
    <w:rsid w:val="00A1501E"/>
    <w:rsid w:val="00A16973"/>
    <w:rsid w:val="00A16A52"/>
    <w:rsid w:val="00A21AB7"/>
    <w:rsid w:val="00A21BE8"/>
    <w:rsid w:val="00A22168"/>
    <w:rsid w:val="00A26F53"/>
    <w:rsid w:val="00A3387B"/>
    <w:rsid w:val="00A3408D"/>
    <w:rsid w:val="00A365E5"/>
    <w:rsid w:val="00A36CFF"/>
    <w:rsid w:val="00A37875"/>
    <w:rsid w:val="00A42E70"/>
    <w:rsid w:val="00A4402A"/>
    <w:rsid w:val="00A472C3"/>
    <w:rsid w:val="00A51833"/>
    <w:rsid w:val="00A51FFB"/>
    <w:rsid w:val="00A53D2A"/>
    <w:rsid w:val="00A55070"/>
    <w:rsid w:val="00A569D9"/>
    <w:rsid w:val="00A5765D"/>
    <w:rsid w:val="00A62B1B"/>
    <w:rsid w:val="00A63062"/>
    <w:rsid w:val="00A64417"/>
    <w:rsid w:val="00A6449D"/>
    <w:rsid w:val="00A65BBF"/>
    <w:rsid w:val="00A71BA8"/>
    <w:rsid w:val="00A7300A"/>
    <w:rsid w:val="00A73770"/>
    <w:rsid w:val="00A73EF4"/>
    <w:rsid w:val="00A7639C"/>
    <w:rsid w:val="00A76F7D"/>
    <w:rsid w:val="00A772D7"/>
    <w:rsid w:val="00A80190"/>
    <w:rsid w:val="00A823C6"/>
    <w:rsid w:val="00A831EA"/>
    <w:rsid w:val="00A8503D"/>
    <w:rsid w:val="00A86310"/>
    <w:rsid w:val="00A875AF"/>
    <w:rsid w:val="00A87971"/>
    <w:rsid w:val="00A90064"/>
    <w:rsid w:val="00A904BF"/>
    <w:rsid w:val="00A9169B"/>
    <w:rsid w:val="00A91CF5"/>
    <w:rsid w:val="00A9235C"/>
    <w:rsid w:val="00A92B7D"/>
    <w:rsid w:val="00A93EFE"/>
    <w:rsid w:val="00A94E55"/>
    <w:rsid w:val="00A97B3E"/>
    <w:rsid w:val="00AA1938"/>
    <w:rsid w:val="00AA362E"/>
    <w:rsid w:val="00AA5A2D"/>
    <w:rsid w:val="00AA75E1"/>
    <w:rsid w:val="00AB1C54"/>
    <w:rsid w:val="00AB5486"/>
    <w:rsid w:val="00AB6B22"/>
    <w:rsid w:val="00AB785C"/>
    <w:rsid w:val="00AC0787"/>
    <w:rsid w:val="00AC0D54"/>
    <w:rsid w:val="00AC26F1"/>
    <w:rsid w:val="00AC29F6"/>
    <w:rsid w:val="00AC4FDC"/>
    <w:rsid w:val="00AC6124"/>
    <w:rsid w:val="00AD045E"/>
    <w:rsid w:val="00AD18CF"/>
    <w:rsid w:val="00AD423B"/>
    <w:rsid w:val="00AD4EBE"/>
    <w:rsid w:val="00AD5EC5"/>
    <w:rsid w:val="00AD68F9"/>
    <w:rsid w:val="00AD6D99"/>
    <w:rsid w:val="00AD74D8"/>
    <w:rsid w:val="00AE0962"/>
    <w:rsid w:val="00AE0987"/>
    <w:rsid w:val="00AE09A2"/>
    <w:rsid w:val="00AE3A45"/>
    <w:rsid w:val="00AE5EC4"/>
    <w:rsid w:val="00AF220E"/>
    <w:rsid w:val="00AF641E"/>
    <w:rsid w:val="00AF67A4"/>
    <w:rsid w:val="00AF6E23"/>
    <w:rsid w:val="00AF7606"/>
    <w:rsid w:val="00B00EC0"/>
    <w:rsid w:val="00B00F4E"/>
    <w:rsid w:val="00B01D31"/>
    <w:rsid w:val="00B03CF7"/>
    <w:rsid w:val="00B048F5"/>
    <w:rsid w:val="00B1287B"/>
    <w:rsid w:val="00B13009"/>
    <w:rsid w:val="00B14D16"/>
    <w:rsid w:val="00B15A63"/>
    <w:rsid w:val="00B15B51"/>
    <w:rsid w:val="00B15D85"/>
    <w:rsid w:val="00B16A93"/>
    <w:rsid w:val="00B216A9"/>
    <w:rsid w:val="00B232F8"/>
    <w:rsid w:val="00B26343"/>
    <w:rsid w:val="00B32F5B"/>
    <w:rsid w:val="00B33963"/>
    <w:rsid w:val="00B33A32"/>
    <w:rsid w:val="00B33DE5"/>
    <w:rsid w:val="00B35F3B"/>
    <w:rsid w:val="00B37A4D"/>
    <w:rsid w:val="00B41A39"/>
    <w:rsid w:val="00B41BF3"/>
    <w:rsid w:val="00B41CBC"/>
    <w:rsid w:val="00B42D78"/>
    <w:rsid w:val="00B44020"/>
    <w:rsid w:val="00B45381"/>
    <w:rsid w:val="00B4565D"/>
    <w:rsid w:val="00B45AB5"/>
    <w:rsid w:val="00B45FDB"/>
    <w:rsid w:val="00B4632F"/>
    <w:rsid w:val="00B46C81"/>
    <w:rsid w:val="00B5387C"/>
    <w:rsid w:val="00B53D79"/>
    <w:rsid w:val="00B5603C"/>
    <w:rsid w:val="00B56098"/>
    <w:rsid w:val="00B60961"/>
    <w:rsid w:val="00B63EA6"/>
    <w:rsid w:val="00B65CE4"/>
    <w:rsid w:val="00B70D27"/>
    <w:rsid w:val="00B7322B"/>
    <w:rsid w:val="00B76FBB"/>
    <w:rsid w:val="00B800A1"/>
    <w:rsid w:val="00B825F9"/>
    <w:rsid w:val="00B84135"/>
    <w:rsid w:val="00B87BC7"/>
    <w:rsid w:val="00B90F83"/>
    <w:rsid w:val="00B93E7D"/>
    <w:rsid w:val="00BA1ABD"/>
    <w:rsid w:val="00BA2304"/>
    <w:rsid w:val="00BA299D"/>
    <w:rsid w:val="00BA4DFE"/>
    <w:rsid w:val="00BA5954"/>
    <w:rsid w:val="00BA6540"/>
    <w:rsid w:val="00BA7DBA"/>
    <w:rsid w:val="00BB1CEB"/>
    <w:rsid w:val="00BB2B88"/>
    <w:rsid w:val="00BB39DD"/>
    <w:rsid w:val="00BB5210"/>
    <w:rsid w:val="00BB70DA"/>
    <w:rsid w:val="00BC21EC"/>
    <w:rsid w:val="00BC71BB"/>
    <w:rsid w:val="00BD21BF"/>
    <w:rsid w:val="00BD2613"/>
    <w:rsid w:val="00BD2969"/>
    <w:rsid w:val="00BD3FE3"/>
    <w:rsid w:val="00BD4DC1"/>
    <w:rsid w:val="00BD5824"/>
    <w:rsid w:val="00BD7C60"/>
    <w:rsid w:val="00BE07B3"/>
    <w:rsid w:val="00BE3C4E"/>
    <w:rsid w:val="00BE47D3"/>
    <w:rsid w:val="00BF00D9"/>
    <w:rsid w:val="00BF06D1"/>
    <w:rsid w:val="00BF13C3"/>
    <w:rsid w:val="00BF15EF"/>
    <w:rsid w:val="00BF3B8D"/>
    <w:rsid w:val="00C0156B"/>
    <w:rsid w:val="00C02538"/>
    <w:rsid w:val="00C02FB6"/>
    <w:rsid w:val="00C04EB2"/>
    <w:rsid w:val="00C079FE"/>
    <w:rsid w:val="00C11D19"/>
    <w:rsid w:val="00C11EF8"/>
    <w:rsid w:val="00C132E2"/>
    <w:rsid w:val="00C14711"/>
    <w:rsid w:val="00C15592"/>
    <w:rsid w:val="00C15D72"/>
    <w:rsid w:val="00C1646D"/>
    <w:rsid w:val="00C22F53"/>
    <w:rsid w:val="00C239A5"/>
    <w:rsid w:val="00C24EBC"/>
    <w:rsid w:val="00C25EB3"/>
    <w:rsid w:val="00C2619F"/>
    <w:rsid w:val="00C26879"/>
    <w:rsid w:val="00C322F6"/>
    <w:rsid w:val="00C3263E"/>
    <w:rsid w:val="00C33AFB"/>
    <w:rsid w:val="00C366AB"/>
    <w:rsid w:val="00C404AC"/>
    <w:rsid w:val="00C4212F"/>
    <w:rsid w:val="00C445FA"/>
    <w:rsid w:val="00C47BDB"/>
    <w:rsid w:val="00C50E08"/>
    <w:rsid w:val="00C5193D"/>
    <w:rsid w:val="00C51B5E"/>
    <w:rsid w:val="00C522FC"/>
    <w:rsid w:val="00C539A6"/>
    <w:rsid w:val="00C53E2E"/>
    <w:rsid w:val="00C55654"/>
    <w:rsid w:val="00C559EF"/>
    <w:rsid w:val="00C564D2"/>
    <w:rsid w:val="00C56A96"/>
    <w:rsid w:val="00C57D70"/>
    <w:rsid w:val="00C57E72"/>
    <w:rsid w:val="00C666D3"/>
    <w:rsid w:val="00C66968"/>
    <w:rsid w:val="00C66A4D"/>
    <w:rsid w:val="00C72FAB"/>
    <w:rsid w:val="00C75EAB"/>
    <w:rsid w:val="00C7760C"/>
    <w:rsid w:val="00C77AA4"/>
    <w:rsid w:val="00C83588"/>
    <w:rsid w:val="00C83810"/>
    <w:rsid w:val="00C90B9F"/>
    <w:rsid w:val="00C9104D"/>
    <w:rsid w:val="00C96771"/>
    <w:rsid w:val="00C967B2"/>
    <w:rsid w:val="00C97104"/>
    <w:rsid w:val="00CA03B7"/>
    <w:rsid w:val="00CA0919"/>
    <w:rsid w:val="00CA29C9"/>
    <w:rsid w:val="00CA31E2"/>
    <w:rsid w:val="00CA3241"/>
    <w:rsid w:val="00CA41EE"/>
    <w:rsid w:val="00CA4694"/>
    <w:rsid w:val="00CB003C"/>
    <w:rsid w:val="00CB1A3E"/>
    <w:rsid w:val="00CB22F5"/>
    <w:rsid w:val="00CB32DF"/>
    <w:rsid w:val="00CB4232"/>
    <w:rsid w:val="00CB4913"/>
    <w:rsid w:val="00CB57BE"/>
    <w:rsid w:val="00CB624A"/>
    <w:rsid w:val="00CB6E84"/>
    <w:rsid w:val="00CC037C"/>
    <w:rsid w:val="00CC13D7"/>
    <w:rsid w:val="00CC2A78"/>
    <w:rsid w:val="00CC32D2"/>
    <w:rsid w:val="00CC46C3"/>
    <w:rsid w:val="00CC5A24"/>
    <w:rsid w:val="00CD00FF"/>
    <w:rsid w:val="00CD1CA0"/>
    <w:rsid w:val="00CD1D6C"/>
    <w:rsid w:val="00CD1EFB"/>
    <w:rsid w:val="00CD2CBE"/>
    <w:rsid w:val="00CD35BF"/>
    <w:rsid w:val="00CD3F8B"/>
    <w:rsid w:val="00CD4768"/>
    <w:rsid w:val="00CD73EB"/>
    <w:rsid w:val="00CD7A03"/>
    <w:rsid w:val="00CD7D81"/>
    <w:rsid w:val="00CE0C7D"/>
    <w:rsid w:val="00CE13EA"/>
    <w:rsid w:val="00CE56F8"/>
    <w:rsid w:val="00CE6686"/>
    <w:rsid w:val="00CF0050"/>
    <w:rsid w:val="00CF0774"/>
    <w:rsid w:val="00CF0F83"/>
    <w:rsid w:val="00CF1F22"/>
    <w:rsid w:val="00CF23F8"/>
    <w:rsid w:val="00CF3E33"/>
    <w:rsid w:val="00CF4E4B"/>
    <w:rsid w:val="00CF7987"/>
    <w:rsid w:val="00CF7FFB"/>
    <w:rsid w:val="00D01848"/>
    <w:rsid w:val="00D0349F"/>
    <w:rsid w:val="00D07E08"/>
    <w:rsid w:val="00D12CFC"/>
    <w:rsid w:val="00D1345A"/>
    <w:rsid w:val="00D14A87"/>
    <w:rsid w:val="00D201E1"/>
    <w:rsid w:val="00D20881"/>
    <w:rsid w:val="00D2262A"/>
    <w:rsid w:val="00D243DF"/>
    <w:rsid w:val="00D248FA"/>
    <w:rsid w:val="00D24E29"/>
    <w:rsid w:val="00D25A11"/>
    <w:rsid w:val="00D2732E"/>
    <w:rsid w:val="00D31A8E"/>
    <w:rsid w:val="00D334A9"/>
    <w:rsid w:val="00D40303"/>
    <w:rsid w:val="00D40E98"/>
    <w:rsid w:val="00D416F7"/>
    <w:rsid w:val="00D41BD9"/>
    <w:rsid w:val="00D44F6B"/>
    <w:rsid w:val="00D46C5E"/>
    <w:rsid w:val="00D46E19"/>
    <w:rsid w:val="00D4796A"/>
    <w:rsid w:val="00D50F4A"/>
    <w:rsid w:val="00D55031"/>
    <w:rsid w:val="00D55C0F"/>
    <w:rsid w:val="00D56AA5"/>
    <w:rsid w:val="00D60BAB"/>
    <w:rsid w:val="00D60E8D"/>
    <w:rsid w:val="00D61FB0"/>
    <w:rsid w:val="00D63CA4"/>
    <w:rsid w:val="00D640B1"/>
    <w:rsid w:val="00D700A8"/>
    <w:rsid w:val="00D7173A"/>
    <w:rsid w:val="00D72E12"/>
    <w:rsid w:val="00D736C4"/>
    <w:rsid w:val="00D74837"/>
    <w:rsid w:val="00D7574E"/>
    <w:rsid w:val="00D75D5F"/>
    <w:rsid w:val="00D77C0D"/>
    <w:rsid w:val="00D816C7"/>
    <w:rsid w:val="00D833F1"/>
    <w:rsid w:val="00D83815"/>
    <w:rsid w:val="00D83B01"/>
    <w:rsid w:val="00D8409A"/>
    <w:rsid w:val="00D85B42"/>
    <w:rsid w:val="00D86769"/>
    <w:rsid w:val="00D8688A"/>
    <w:rsid w:val="00D87216"/>
    <w:rsid w:val="00D875A8"/>
    <w:rsid w:val="00D908E3"/>
    <w:rsid w:val="00D91266"/>
    <w:rsid w:val="00D97722"/>
    <w:rsid w:val="00DA23B3"/>
    <w:rsid w:val="00DA3AB8"/>
    <w:rsid w:val="00DA6B79"/>
    <w:rsid w:val="00DB2488"/>
    <w:rsid w:val="00DB27AE"/>
    <w:rsid w:val="00DB3E9C"/>
    <w:rsid w:val="00DB48EB"/>
    <w:rsid w:val="00DB4CF5"/>
    <w:rsid w:val="00DC0EA7"/>
    <w:rsid w:val="00DC1C55"/>
    <w:rsid w:val="00DC3931"/>
    <w:rsid w:val="00DC4029"/>
    <w:rsid w:val="00DC44BD"/>
    <w:rsid w:val="00DC56A9"/>
    <w:rsid w:val="00DC5A27"/>
    <w:rsid w:val="00DC5B20"/>
    <w:rsid w:val="00DC5B2B"/>
    <w:rsid w:val="00DC5D94"/>
    <w:rsid w:val="00DC6381"/>
    <w:rsid w:val="00DD10B4"/>
    <w:rsid w:val="00DD409D"/>
    <w:rsid w:val="00DD487D"/>
    <w:rsid w:val="00DE0608"/>
    <w:rsid w:val="00DE08B2"/>
    <w:rsid w:val="00DE1F82"/>
    <w:rsid w:val="00DE2A39"/>
    <w:rsid w:val="00DE3724"/>
    <w:rsid w:val="00DE467E"/>
    <w:rsid w:val="00DE5D57"/>
    <w:rsid w:val="00DE6608"/>
    <w:rsid w:val="00DE71BB"/>
    <w:rsid w:val="00DE734E"/>
    <w:rsid w:val="00DF0BAF"/>
    <w:rsid w:val="00DF1325"/>
    <w:rsid w:val="00DF16E8"/>
    <w:rsid w:val="00DF488F"/>
    <w:rsid w:val="00DF550D"/>
    <w:rsid w:val="00DF565A"/>
    <w:rsid w:val="00DF5F84"/>
    <w:rsid w:val="00DF64A7"/>
    <w:rsid w:val="00E005EE"/>
    <w:rsid w:val="00E01C5E"/>
    <w:rsid w:val="00E04611"/>
    <w:rsid w:val="00E0512C"/>
    <w:rsid w:val="00E07C54"/>
    <w:rsid w:val="00E14E8B"/>
    <w:rsid w:val="00E14F75"/>
    <w:rsid w:val="00E21D78"/>
    <w:rsid w:val="00E21F6A"/>
    <w:rsid w:val="00E22BB1"/>
    <w:rsid w:val="00E25F13"/>
    <w:rsid w:val="00E2655E"/>
    <w:rsid w:val="00E2747F"/>
    <w:rsid w:val="00E279A2"/>
    <w:rsid w:val="00E27D43"/>
    <w:rsid w:val="00E27DA7"/>
    <w:rsid w:val="00E30913"/>
    <w:rsid w:val="00E30B77"/>
    <w:rsid w:val="00E3179B"/>
    <w:rsid w:val="00E31A60"/>
    <w:rsid w:val="00E320B9"/>
    <w:rsid w:val="00E36B1E"/>
    <w:rsid w:val="00E373D2"/>
    <w:rsid w:val="00E40235"/>
    <w:rsid w:val="00E44C1F"/>
    <w:rsid w:val="00E466B3"/>
    <w:rsid w:val="00E46825"/>
    <w:rsid w:val="00E5137B"/>
    <w:rsid w:val="00E52C80"/>
    <w:rsid w:val="00E52FC5"/>
    <w:rsid w:val="00E541FB"/>
    <w:rsid w:val="00E54899"/>
    <w:rsid w:val="00E578C3"/>
    <w:rsid w:val="00E61416"/>
    <w:rsid w:val="00E623BF"/>
    <w:rsid w:val="00E6277C"/>
    <w:rsid w:val="00E725D3"/>
    <w:rsid w:val="00E72B7E"/>
    <w:rsid w:val="00E76389"/>
    <w:rsid w:val="00E76EED"/>
    <w:rsid w:val="00E775AC"/>
    <w:rsid w:val="00E81706"/>
    <w:rsid w:val="00E81B04"/>
    <w:rsid w:val="00E823C7"/>
    <w:rsid w:val="00E85682"/>
    <w:rsid w:val="00E91149"/>
    <w:rsid w:val="00E91E7F"/>
    <w:rsid w:val="00E9245A"/>
    <w:rsid w:val="00E930DB"/>
    <w:rsid w:val="00E93682"/>
    <w:rsid w:val="00E949DD"/>
    <w:rsid w:val="00E95D15"/>
    <w:rsid w:val="00E95D6D"/>
    <w:rsid w:val="00EA0300"/>
    <w:rsid w:val="00EA11CC"/>
    <w:rsid w:val="00EA24F3"/>
    <w:rsid w:val="00EA26C6"/>
    <w:rsid w:val="00EA2D01"/>
    <w:rsid w:val="00EA3EC9"/>
    <w:rsid w:val="00EA4252"/>
    <w:rsid w:val="00EA547A"/>
    <w:rsid w:val="00EA57C3"/>
    <w:rsid w:val="00EA5902"/>
    <w:rsid w:val="00EA7668"/>
    <w:rsid w:val="00EB3948"/>
    <w:rsid w:val="00EB39C8"/>
    <w:rsid w:val="00EB3F07"/>
    <w:rsid w:val="00EB5378"/>
    <w:rsid w:val="00EB5CB0"/>
    <w:rsid w:val="00EB5D59"/>
    <w:rsid w:val="00EC0E23"/>
    <w:rsid w:val="00EC2B0E"/>
    <w:rsid w:val="00EC3806"/>
    <w:rsid w:val="00EC46EC"/>
    <w:rsid w:val="00EC67CD"/>
    <w:rsid w:val="00EC77D6"/>
    <w:rsid w:val="00ED102E"/>
    <w:rsid w:val="00ED12CF"/>
    <w:rsid w:val="00EE02FF"/>
    <w:rsid w:val="00EE04CF"/>
    <w:rsid w:val="00EE260E"/>
    <w:rsid w:val="00EE3C45"/>
    <w:rsid w:val="00EF0D5B"/>
    <w:rsid w:val="00EF2867"/>
    <w:rsid w:val="00EF290A"/>
    <w:rsid w:val="00EF35ED"/>
    <w:rsid w:val="00EF4696"/>
    <w:rsid w:val="00EF49BA"/>
    <w:rsid w:val="00EF612F"/>
    <w:rsid w:val="00EF6318"/>
    <w:rsid w:val="00EF739A"/>
    <w:rsid w:val="00F00DD3"/>
    <w:rsid w:val="00F03264"/>
    <w:rsid w:val="00F0716D"/>
    <w:rsid w:val="00F07AD4"/>
    <w:rsid w:val="00F10FBF"/>
    <w:rsid w:val="00F11AD6"/>
    <w:rsid w:val="00F13927"/>
    <w:rsid w:val="00F1491E"/>
    <w:rsid w:val="00F2136F"/>
    <w:rsid w:val="00F221DE"/>
    <w:rsid w:val="00F2349C"/>
    <w:rsid w:val="00F246D7"/>
    <w:rsid w:val="00F259C6"/>
    <w:rsid w:val="00F260F8"/>
    <w:rsid w:val="00F263AF"/>
    <w:rsid w:val="00F3092E"/>
    <w:rsid w:val="00F31ED2"/>
    <w:rsid w:val="00F332A5"/>
    <w:rsid w:val="00F33C44"/>
    <w:rsid w:val="00F37E27"/>
    <w:rsid w:val="00F42423"/>
    <w:rsid w:val="00F42D96"/>
    <w:rsid w:val="00F44712"/>
    <w:rsid w:val="00F45341"/>
    <w:rsid w:val="00F538C4"/>
    <w:rsid w:val="00F55AF6"/>
    <w:rsid w:val="00F55C89"/>
    <w:rsid w:val="00F60046"/>
    <w:rsid w:val="00F60A82"/>
    <w:rsid w:val="00F6227A"/>
    <w:rsid w:val="00F62FC8"/>
    <w:rsid w:val="00F64002"/>
    <w:rsid w:val="00F64517"/>
    <w:rsid w:val="00F64BD2"/>
    <w:rsid w:val="00F64CAF"/>
    <w:rsid w:val="00F65DF8"/>
    <w:rsid w:val="00F75DD3"/>
    <w:rsid w:val="00F765E6"/>
    <w:rsid w:val="00F77BEC"/>
    <w:rsid w:val="00F80A0B"/>
    <w:rsid w:val="00F80F86"/>
    <w:rsid w:val="00F8172F"/>
    <w:rsid w:val="00F81861"/>
    <w:rsid w:val="00F82451"/>
    <w:rsid w:val="00F8342E"/>
    <w:rsid w:val="00F837C6"/>
    <w:rsid w:val="00F83F3A"/>
    <w:rsid w:val="00F852EA"/>
    <w:rsid w:val="00F90E52"/>
    <w:rsid w:val="00F91E1B"/>
    <w:rsid w:val="00F93BCF"/>
    <w:rsid w:val="00F94275"/>
    <w:rsid w:val="00F96F0E"/>
    <w:rsid w:val="00F975D1"/>
    <w:rsid w:val="00FA033E"/>
    <w:rsid w:val="00FA0380"/>
    <w:rsid w:val="00FA3525"/>
    <w:rsid w:val="00FA49BA"/>
    <w:rsid w:val="00FB1A55"/>
    <w:rsid w:val="00FB444C"/>
    <w:rsid w:val="00FB5502"/>
    <w:rsid w:val="00FB6873"/>
    <w:rsid w:val="00FB7F0D"/>
    <w:rsid w:val="00FC058A"/>
    <w:rsid w:val="00FC275F"/>
    <w:rsid w:val="00FC3698"/>
    <w:rsid w:val="00FC478D"/>
    <w:rsid w:val="00FC583D"/>
    <w:rsid w:val="00FC6DA9"/>
    <w:rsid w:val="00FC7997"/>
    <w:rsid w:val="00FD1422"/>
    <w:rsid w:val="00FD397D"/>
    <w:rsid w:val="00FD5038"/>
    <w:rsid w:val="00FD6EDA"/>
    <w:rsid w:val="00FD74D5"/>
    <w:rsid w:val="00FD7888"/>
    <w:rsid w:val="00FE25F4"/>
    <w:rsid w:val="00FE2886"/>
    <w:rsid w:val="00FE7686"/>
    <w:rsid w:val="00FF0903"/>
    <w:rsid w:val="00FF3D44"/>
    <w:rsid w:val="00FF4DD8"/>
    <w:rsid w:val="00FF6FE2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87F80"/>
  <w15:docId w15:val="{C4D22D39-C6E7-4FD3-8ABE-F6FC1E01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C3E"/>
    <w:rPr>
      <w:rFonts w:ascii="Trebuchet MS" w:hAnsi="Trebuchet MS"/>
      <w:szCs w:val="24"/>
    </w:rPr>
  </w:style>
  <w:style w:type="paragraph" w:styleId="Heading1">
    <w:name w:val="heading 1"/>
    <w:basedOn w:val="Normal"/>
    <w:next w:val="BodyHeading1"/>
    <w:qFormat/>
    <w:rsid w:val="00883C3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Heading2"/>
    <w:qFormat/>
    <w:rsid w:val="00883C3E"/>
    <w:pPr>
      <w:keepNext/>
      <w:widowControl w:val="0"/>
      <w:numPr>
        <w:ilvl w:val="1"/>
        <w:numId w:val="1"/>
      </w:numPr>
      <w:suppressAutoHyphens/>
      <w:spacing w:before="240" w:after="120"/>
      <w:ind w:left="864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BodyHeading3"/>
    <w:qFormat/>
    <w:rsid w:val="00883C3E"/>
    <w:pPr>
      <w:keepNext/>
      <w:numPr>
        <w:ilvl w:val="2"/>
        <w:numId w:val="1"/>
      </w:numPr>
      <w:spacing w:before="240" w:after="60"/>
      <w:ind w:left="1296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BodyHeading4"/>
    <w:qFormat/>
    <w:rsid w:val="00883C3E"/>
    <w:pPr>
      <w:keepNext/>
      <w:numPr>
        <w:ilvl w:val="3"/>
        <w:numId w:val="1"/>
      </w:numPr>
      <w:spacing w:before="120"/>
      <w:ind w:left="1728"/>
      <w:outlineLvl w:val="3"/>
    </w:pPr>
    <w:rPr>
      <w:b/>
      <w:i/>
      <w:sz w:val="24"/>
      <w:szCs w:val="26"/>
    </w:rPr>
  </w:style>
  <w:style w:type="paragraph" w:styleId="Heading5">
    <w:name w:val="heading 5"/>
    <w:basedOn w:val="Normal"/>
    <w:next w:val="BodyHeading5"/>
    <w:qFormat/>
    <w:rsid w:val="00883C3E"/>
    <w:pPr>
      <w:keepNext/>
      <w:numPr>
        <w:ilvl w:val="4"/>
        <w:numId w:val="1"/>
      </w:numPr>
      <w:spacing w:before="120"/>
      <w:ind w:left="2160"/>
      <w:outlineLvl w:val="4"/>
    </w:pPr>
    <w:rPr>
      <w:b/>
      <w:sz w:val="22"/>
    </w:rPr>
  </w:style>
  <w:style w:type="paragraph" w:styleId="Heading6">
    <w:name w:val="heading 6"/>
    <w:basedOn w:val="Normal"/>
    <w:next w:val="BodyHeading6"/>
    <w:qFormat/>
    <w:rsid w:val="00883C3E"/>
    <w:pPr>
      <w:keepNext/>
      <w:numPr>
        <w:ilvl w:val="5"/>
        <w:numId w:val="1"/>
      </w:numPr>
      <w:ind w:left="2592"/>
      <w:outlineLvl w:val="5"/>
    </w:pPr>
    <w:rPr>
      <w:b/>
      <w:i/>
      <w:sz w:val="22"/>
    </w:rPr>
  </w:style>
  <w:style w:type="paragraph" w:styleId="Heading7">
    <w:name w:val="heading 7"/>
    <w:basedOn w:val="Normal"/>
    <w:next w:val="BodyHeading7"/>
    <w:qFormat/>
    <w:rsid w:val="00883C3E"/>
    <w:pPr>
      <w:keepNext/>
      <w:numPr>
        <w:ilvl w:val="6"/>
        <w:numId w:val="1"/>
      </w:numPr>
      <w:ind w:left="3024"/>
      <w:outlineLvl w:val="6"/>
    </w:pPr>
    <w:rPr>
      <w:rFonts w:cs="Arial"/>
      <w:b/>
      <w:bCs/>
      <w:i/>
      <w:sz w:val="22"/>
      <w:szCs w:val="22"/>
    </w:rPr>
  </w:style>
  <w:style w:type="paragraph" w:styleId="Heading8">
    <w:name w:val="heading 8"/>
    <w:basedOn w:val="Normal"/>
    <w:next w:val="Normal"/>
    <w:qFormat/>
    <w:rsid w:val="00883C3E"/>
    <w:pPr>
      <w:keepNext/>
      <w:numPr>
        <w:ilvl w:val="7"/>
        <w:numId w:val="1"/>
      </w:numPr>
      <w:outlineLvl w:val="7"/>
    </w:pPr>
    <w:rPr>
      <w:rFonts w:cs="Arial"/>
      <w:b/>
      <w:bCs/>
      <w:sz w:val="22"/>
    </w:rPr>
  </w:style>
  <w:style w:type="paragraph" w:styleId="Heading9">
    <w:name w:val="heading 9"/>
    <w:basedOn w:val="Normal"/>
    <w:next w:val="Normal"/>
    <w:qFormat/>
    <w:rsid w:val="00883C3E"/>
    <w:pPr>
      <w:numPr>
        <w:ilvl w:val="8"/>
        <w:numId w:val="1"/>
      </w:numPr>
      <w:spacing w:before="240" w:after="60"/>
      <w:outlineLvl w:val="8"/>
    </w:pPr>
    <w:rPr>
      <w:rFonts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3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83C3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3C3E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883C3E"/>
    <w:rPr>
      <w:rFonts w:ascii="Trebuchet MS" w:hAnsi="Trebuchet MS"/>
      <w:color w:val="0000FF"/>
      <w:sz w:val="20"/>
      <w:u w:val="single"/>
    </w:rPr>
  </w:style>
  <w:style w:type="paragraph" w:customStyle="1" w:styleId="Index">
    <w:name w:val="Index"/>
    <w:basedOn w:val="Normal"/>
    <w:rsid w:val="00883C3E"/>
  </w:style>
  <w:style w:type="paragraph" w:styleId="TOC1">
    <w:name w:val="toc 1"/>
    <w:basedOn w:val="Normal"/>
    <w:next w:val="Normal"/>
    <w:autoRedefine/>
    <w:semiHidden/>
    <w:rsid w:val="00883C3E"/>
  </w:style>
  <w:style w:type="paragraph" w:styleId="TOC2">
    <w:name w:val="toc 2"/>
    <w:basedOn w:val="Normal"/>
    <w:next w:val="Normal"/>
    <w:autoRedefine/>
    <w:semiHidden/>
    <w:rsid w:val="00883C3E"/>
    <w:pPr>
      <w:ind w:left="220"/>
    </w:pPr>
  </w:style>
  <w:style w:type="paragraph" w:styleId="TOC3">
    <w:name w:val="toc 3"/>
    <w:basedOn w:val="Normal"/>
    <w:next w:val="Normal"/>
    <w:autoRedefine/>
    <w:semiHidden/>
    <w:rsid w:val="00883C3E"/>
    <w:pPr>
      <w:ind w:left="440"/>
    </w:pPr>
  </w:style>
  <w:style w:type="paragraph" w:styleId="Caption">
    <w:name w:val="caption"/>
    <w:basedOn w:val="Normal"/>
    <w:next w:val="Normal"/>
    <w:qFormat/>
    <w:rsid w:val="00883C3E"/>
    <w:pPr>
      <w:spacing w:before="120" w:after="120"/>
    </w:pPr>
    <w:rPr>
      <w:b/>
      <w:bCs/>
      <w:szCs w:val="20"/>
    </w:rPr>
  </w:style>
  <w:style w:type="paragraph" w:customStyle="1" w:styleId="Heading">
    <w:name w:val="Heading"/>
    <w:basedOn w:val="Normal"/>
    <w:next w:val="Normal"/>
    <w:rsid w:val="00883C3E"/>
    <w:pPr>
      <w:keepNext/>
      <w:spacing w:before="240" w:after="120"/>
    </w:pPr>
    <w:rPr>
      <w:b/>
      <w:sz w:val="28"/>
    </w:rPr>
  </w:style>
  <w:style w:type="paragraph" w:customStyle="1" w:styleId="TableContents">
    <w:name w:val="Table Contents"/>
    <w:basedOn w:val="Normal"/>
    <w:rsid w:val="00883C3E"/>
  </w:style>
  <w:style w:type="character" w:styleId="PageNumber">
    <w:name w:val="page number"/>
    <w:basedOn w:val="DefaultParagraphFont"/>
    <w:rsid w:val="00883C3E"/>
    <w:rPr>
      <w:rFonts w:ascii="Trebuchet MS" w:hAnsi="Trebuchet MS"/>
      <w:sz w:val="20"/>
    </w:rPr>
  </w:style>
  <w:style w:type="paragraph" w:styleId="TOC4">
    <w:name w:val="toc 4"/>
    <w:basedOn w:val="Normal"/>
    <w:next w:val="Normal"/>
    <w:autoRedefine/>
    <w:semiHidden/>
    <w:rsid w:val="00883C3E"/>
    <w:pPr>
      <w:ind w:left="660"/>
    </w:pPr>
  </w:style>
  <w:style w:type="paragraph" w:styleId="TOC5">
    <w:name w:val="toc 5"/>
    <w:basedOn w:val="Normal"/>
    <w:next w:val="Normal"/>
    <w:autoRedefine/>
    <w:semiHidden/>
    <w:rsid w:val="00883C3E"/>
    <w:pPr>
      <w:ind w:left="880"/>
    </w:pPr>
  </w:style>
  <w:style w:type="paragraph" w:styleId="TOC6">
    <w:name w:val="toc 6"/>
    <w:basedOn w:val="Normal"/>
    <w:next w:val="Normal"/>
    <w:autoRedefine/>
    <w:semiHidden/>
    <w:rsid w:val="00883C3E"/>
    <w:pPr>
      <w:ind w:left="1100"/>
    </w:pPr>
  </w:style>
  <w:style w:type="paragraph" w:styleId="TOC7">
    <w:name w:val="toc 7"/>
    <w:basedOn w:val="Normal"/>
    <w:next w:val="Normal"/>
    <w:autoRedefine/>
    <w:semiHidden/>
    <w:rsid w:val="00883C3E"/>
    <w:pPr>
      <w:ind w:left="1320"/>
    </w:pPr>
  </w:style>
  <w:style w:type="paragraph" w:styleId="TOC8">
    <w:name w:val="toc 8"/>
    <w:basedOn w:val="Normal"/>
    <w:next w:val="Normal"/>
    <w:autoRedefine/>
    <w:semiHidden/>
    <w:rsid w:val="00883C3E"/>
    <w:pPr>
      <w:ind w:left="1540"/>
    </w:pPr>
  </w:style>
  <w:style w:type="paragraph" w:styleId="TOC9">
    <w:name w:val="toc 9"/>
    <w:basedOn w:val="Normal"/>
    <w:next w:val="Normal"/>
    <w:autoRedefine/>
    <w:semiHidden/>
    <w:rsid w:val="00883C3E"/>
    <w:pPr>
      <w:ind w:left="1760"/>
    </w:pPr>
  </w:style>
  <w:style w:type="paragraph" w:customStyle="1" w:styleId="TableHeading">
    <w:name w:val="Table Heading"/>
    <w:basedOn w:val="TableContents"/>
    <w:rsid w:val="00883C3E"/>
    <w:pPr>
      <w:framePr w:wrap="around" w:vAnchor="text" w:hAnchor="text" w:y="1"/>
      <w:widowControl w:val="0"/>
      <w:suppressLineNumbers/>
      <w:suppressAutoHyphens/>
      <w:mirrorIndents/>
      <w:jc w:val="center"/>
    </w:pPr>
    <w:rPr>
      <w:b/>
      <w:sz w:val="22"/>
      <w:szCs w:val="22"/>
    </w:rPr>
  </w:style>
  <w:style w:type="character" w:styleId="CommentReference">
    <w:name w:val="annotation reference"/>
    <w:basedOn w:val="DefaultParagraphFont"/>
    <w:semiHidden/>
    <w:rsid w:val="00883C3E"/>
    <w:rPr>
      <w:sz w:val="16"/>
      <w:szCs w:val="16"/>
    </w:rPr>
  </w:style>
  <w:style w:type="paragraph" w:styleId="CommentText">
    <w:name w:val="annotation text"/>
    <w:basedOn w:val="Normal"/>
    <w:semiHidden/>
    <w:rsid w:val="00883C3E"/>
    <w:rPr>
      <w:szCs w:val="20"/>
    </w:rPr>
  </w:style>
  <w:style w:type="paragraph" w:styleId="BalloonText">
    <w:name w:val="Balloon Text"/>
    <w:basedOn w:val="Normal"/>
    <w:semiHidden/>
    <w:rsid w:val="00883C3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883C3E"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sid w:val="00883C3E"/>
    <w:rPr>
      <w:szCs w:val="20"/>
    </w:rPr>
  </w:style>
  <w:style w:type="paragraph" w:styleId="FootnoteText">
    <w:name w:val="footnote text"/>
    <w:basedOn w:val="Normal"/>
    <w:semiHidden/>
    <w:rsid w:val="00883C3E"/>
    <w:rPr>
      <w:szCs w:val="20"/>
    </w:rPr>
  </w:style>
  <w:style w:type="paragraph" w:styleId="Index1">
    <w:name w:val="index 1"/>
    <w:basedOn w:val="Normal"/>
    <w:next w:val="Normal"/>
    <w:autoRedefine/>
    <w:semiHidden/>
    <w:rsid w:val="00883C3E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883C3E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883C3E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883C3E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883C3E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883C3E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883C3E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883C3E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883C3E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883C3E"/>
    <w:rPr>
      <w:rFonts w:ascii="Arial" w:hAnsi="Arial" w:cs="Arial"/>
      <w:b/>
      <w:bCs/>
    </w:rPr>
  </w:style>
  <w:style w:type="paragraph" w:styleId="MacroText">
    <w:name w:val="macro"/>
    <w:semiHidden/>
    <w:rsid w:val="00883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ableofAuthorities">
    <w:name w:val="table of authorities"/>
    <w:basedOn w:val="Normal"/>
    <w:next w:val="Normal"/>
    <w:semiHidden/>
    <w:rsid w:val="00883C3E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883C3E"/>
    <w:pPr>
      <w:ind w:left="440" w:hanging="440"/>
    </w:pPr>
  </w:style>
  <w:style w:type="paragraph" w:styleId="TOAHeading">
    <w:name w:val="toa heading"/>
    <w:basedOn w:val="Normal"/>
    <w:next w:val="Normal"/>
    <w:semiHidden/>
    <w:rsid w:val="00883C3E"/>
    <w:pPr>
      <w:spacing w:before="120"/>
    </w:pPr>
    <w:rPr>
      <w:rFonts w:ascii="Arial" w:hAnsi="Arial" w:cs="Arial"/>
      <w:b/>
      <w:bCs/>
      <w:sz w:val="24"/>
    </w:rPr>
  </w:style>
  <w:style w:type="character" w:styleId="FootnoteReference">
    <w:name w:val="footnote reference"/>
    <w:basedOn w:val="DefaultParagraphFont"/>
    <w:semiHidden/>
    <w:rsid w:val="00883C3E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883C3E"/>
    <w:rPr>
      <w:rFonts w:ascii="Trebuchet MS" w:hAnsi="Trebuchet MS"/>
      <w:szCs w:val="24"/>
    </w:rPr>
  </w:style>
  <w:style w:type="paragraph" w:customStyle="1" w:styleId="BodyHeading1">
    <w:name w:val="Body Heading 1"/>
    <w:basedOn w:val="Normal"/>
    <w:link w:val="BodyHeading1Char"/>
    <w:qFormat/>
    <w:rsid w:val="00883C3E"/>
    <w:pPr>
      <w:ind w:left="432"/>
    </w:pPr>
  </w:style>
  <w:style w:type="paragraph" w:customStyle="1" w:styleId="BodyHeading2">
    <w:name w:val="Body Heading 2"/>
    <w:basedOn w:val="Normal"/>
    <w:link w:val="BodyHeading2Char"/>
    <w:qFormat/>
    <w:rsid w:val="00883C3E"/>
    <w:pPr>
      <w:ind w:left="864"/>
    </w:pPr>
  </w:style>
  <w:style w:type="character" w:customStyle="1" w:styleId="BodyHeading1Char">
    <w:name w:val="Body Heading 1 Char"/>
    <w:basedOn w:val="DefaultParagraphFont"/>
    <w:link w:val="BodyHeading1"/>
    <w:rsid w:val="00883C3E"/>
    <w:rPr>
      <w:rFonts w:ascii="Trebuchet MS" w:hAnsi="Trebuchet MS"/>
      <w:szCs w:val="24"/>
    </w:rPr>
  </w:style>
  <w:style w:type="paragraph" w:customStyle="1" w:styleId="BodyHeading3">
    <w:name w:val="Body Heading 3"/>
    <w:basedOn w:val="Normal"/>
    <w:link w:val="BodyHeading3Char"/>
    <w:qFormat/>
    <w:rsid w:val="00883C3E"/>
    <w:pPr>
      <w:ind w:left="1296"/>
    </w:pPr>
  </w:style>
  <w:style w:type="character" w:customStyle="1" w:styleId="BodyHeading2Char">
    <w:name w:val="Body Heading 2 Char"/>
    <w:basedOn w:val="DefaultParagraphFont"/>
    <w:link w:val="BodyHeading2"/>
    <w:rsid w:val="00883C3E"/>
    <w:rPr>
      <w:rFonts w:ascii="Trebuchet MS" w:hAnsi="Trebuchet MS"/>
      <w:szCs w:val="24"/>
    </w:rPr>
  </w:style>
  <w:style w:type="paragraph" w:customStyle="1" w:styleId="BodyHeading4">
    <w:name w:val="Body Heading 4"/>
    <w:basedOn w:val="Normal"/>
    <w:link w:val="BodyHeading4Char"/>
    <w:qFormat/>
    <w:rsid w:val="00883C3E"/>
    <w:pPr>
      <w:ind w:left="1728"/>
    </w:pPr>
  </w:style>
  <w:style w:type="character" w:customStyle="1" w:styleId="BodyHeading3Char">
    <w:name w:val="Body Heading 3 Char"/>
    <w:basedOn w:val="DefaultParagraphFont"/>
    <w:link w:val="BodyHeading3"/>
    <w:rsid w:val="00883C3E"/>
    <w:rPr>
      <w:rFonts w:ascii="Trebuchet MS" w:hAnsi="Trebuchet MS"/>
      <w:szCs w:val="24"/>
    </w:rPr>
  </w:style>
  <w:style w:type="paragraph" w:customStyle="1" w:styleId="BodyHeading5">
    <w:name w:val="Body Heading 5"/>
    <w:basedOn w:val="Normal"/>
    <w:link w:val="BodyHeading5Char"/>
    <w:qFormat/>
    <w:rsid w:val="00883C3E"/>
    <w:pPr>
      <w:ind w:left="2160"/>
    </w:pPr>
  </w:style>
  <w:style w:type="character" w:customStyle="1" w:styleId="BodyHeading4Char">
    <w:name w:val="Body Heading 4 Char"/>
    <w:basedOn w:val="DefaultParagraphFont"/>
    <w:link w:val="BodyHeading4"/>
    <w:rsid w:val="00883C3E"/>
    <w:rPr>
      <w:rFonts w:ascii="Trebuchet MS" w:hAnsi="Trebuchet MS"/>
      <w:szCs w:val="24"/>
    </w:rPr>
  </w:style>
  <w:style w:type="paragraph" w:customStyle="1" w:styleId="BodyHeading6">
    <w:name w:val="Body Heading 6"/>
    <w:basedOn w:val="Normal"/>
    <w:link w:val="BodyHeading6Char"/>
    <w:qFormat/>
    <w:rsid w:val="00883C3E"/>
    <w:pPr>
      <w:ind w:left="2880"/>
    </w:pPr>
  </w:style>
  <w:style w:type="character" w:customStyle="1" w:styleId="BodyHeading5Char">
    <w:name w:val="Body Heading 5 Char"/>
    <w:basedOn w:val="DefaultParagraphFont"/>
    <w:link w:val="BodyHeading5"/>
    <w:rsid w:val="00883C3E"/>
    <w:rPr>
      <w:rFonts w:ascii="Trebuchet MS" w:hAnsi="Trebuchet MS"/>
      <w:szCs w:val="24"/>
    </w:rPr>
  </w:style>
  <w:style w:type="paragraph" w:customStyle="1" w:styleId="BodyHeading7">
    <w:name w:val="Body Heading 7"/>
    <w:basedOn w:val="Normal"/>
    <w:link w:val="BodyHeading7Char"/>
    <w:qFormat/>
    <w:rsid w:val="00883C3E"/>
    <w:pPr>
      <w:ind w:left="3600"/>
    </w:pPr>
  </w:style>
  <w:style w:type="character" w:customStyle="1" w:styleId="BodyHeading6Char">
    <w:name w:val="Body Heading 6 Char"/>
    <w:basedOn w:val="DefaultParagraphFont"/>
    <w:link w:val="BodyHeading6"/>
    <w:rsid w:val="00883C3E"/>
    <w:rPr>
      <w:rFonts w:ascii="Trebuchet MS" w:hAnsi="Trebuchet MS"/>
      <w:szCs w:val="24"/>
    </w:rPr>
  </w:style>
  <w:style w:type="character" w:customStyle="1" w:styleId="BodyHeading7Char">
    <w:name w:val="Body Heading 7 Char"/>
    <w:basedOn w:val="DefaultParagraphFont"/>
    <w:link w:val="BodyHeading7"/>
    <w:rsid w:val="00883C3E"/>
    <w:rPr>
      <w:rFonts w:ascii="Trebuchet MS" w:hAnsi="Trebuchet MS"/>
      <w:szCs w:val="24"/>
    </w:rPr>
  </w:style>
  <w:style w:type="paragraph" w:customStyle="1" w:styleId="TabelHeading">
    <w:name w:val="Tabel Heading"/>
    <w:basedOn w:val="Normal"/>
    <w:link w:val="TabelHeadingChar"/>
    <w:qFormat/>
    <w:rsid w:val="00883C3E"/>
    <w:pPr>
      <w:shd w:val="pct10" w:color="auto" w:fill="auto"/>
    </w:pPr>
  </w:style>
  <w:style w:type="character" w:customStyle="1" w:styleId="TabelHeadingChar">
    <w:name w:val="Tabel Heading Char"/>
    <w:basedOn w:val="DefaultParagraphFont"/>
    <w:link w:val="TabelHeading"/>
    <w:rsid w:val="00883C3E"/>
    <w:rPr>
      <w:rFonts w:ascii="Trebuchet MS" w:hAnsi="Trebuchet MS"/>
      <w:szCs w:val="24"/>
      <w:shd w:val="pct10" w:color="auto" w:fill="auto"/>
    </w:rPr>
  </w:style>
  <w:style w:type="paragraph" w:styleId="NormalWeb">
    <w:name w:val="Normal (Web)"/>
    <w:basedOn w:val="Normal"/>
    <w:uiPriority w:val="99"/>
    <w:unhideWhenUsed/>
    <w:rsid w:val="00322CEB"/>
    <w:pPr>
      <w:spacing w:before="100" w:beforeAutospacing="1" w:after="115"/>
    </w:pPr>
    <w:rPr>
      <w:rFonts w:ascii="Times New Roman" w:hAnsi="Times New Roman"/>
      <w:sz w:val="24"/>
    </w:rPr>
  </w:style>
  <w:style w:type="paragraph" w:customStyle="1" w:styleId="western">
    <w:name w:val="western"/>
    <w:basedOn w:val="Normal"/>
    <w:rsid w:val="00322CEB"/>
    <w:pPr>
      <w:spacing w:before="245" w:after="115"/>
    </w:pPr>
    <w:rPr>
      <w:szCs w:val="20"/>
    </w:rPr>
  </w:style>
  <w:style w:type="paragraph" w:customStyle="1" w:styleId="western1">
    <w:name w:val="western1"/>
    <w:basedOn w:val="Normal"/>
    <w:rsid w:val="00322CEB"/>
    <w:pPr>
      <w:spacing w:before="245" w:after="115"/>
      <w:ind w:left="14" w:right="14"/>
    </w:pPr>
    <w:rPr>
      <w:szCs w:val="20"/>
    </w:rPr>
  </w:style>
  <w:style w:type="paragraph" w:customStyle="1" w:styleId="western2">
    <w:name w:val="western2"/>
    <w:basedOn w:val="Normal"/>
    <w:rsid w:val="00322CEB"/>
    <w:pPr>
      <w:spacing w:before="245" w:after="115"/>
      <w:ind w:left="14" w:right="14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22CEB"/>
    <w:pPr>
      <w:ind w:left="720"/>
      <w:contextualSpacing/>
    </w:pPr>
  </w:style>
  <w:style w:type="character" w:styleId="FollowedHyperlink">
    <w:name w:val="FollowedHyperlink"/>
    <w:basedOn w:val="DefaultParagraphFont"/>
    <w:rsid w:val="001E4BF6"/>
    <w:rPr>
      <w:color w:val="800080" w:themeColor="followedHyperlink"/>
      <w:u w:val="single"/>
    </w:rPr>
  </w:style>
  <w:style w:type="character" w:customStyle="1" w:styleId="number">
    <w:name w:val="number"/>
    <w:basedOn w:val="DefaultParagraphFont"/>
    <w:rsid w:val="0025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1981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0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18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29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03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99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Documents%20and%20Settings\SESA136664\Local%20Settings\Temp\Logo_SE_Green.gif" TargetMode="External"/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sa128259\Application%20Data\Microsoft\Templates\Blank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document.dotx</Template>
  <TotalTime>718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ENERCON SYSTEM PVT. LTD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ramana</dc:creator>
  <cp:lastModifiedBy>Girish Babu Avineni</cp:lastModifiedBy>
  <cp:revision>67</cp:revision>
  <cp:lastPrinted>2005-04-18T03:44:00Z</cp:lastPrinted>
  <dcterms:created xsi:type="dcterms:W3CDTF">2018-08-01T05:19:00Z</dcterms:created>
  <dcterms:modified xsi:type="dcterms:W3CDTF">2024-07-05T09:32:00Z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7c75fe-f914-45f8-9747-40a3f5d4287a_Enabled">
    <vt:lpwstr>true</vt:lpwstr>
  </property>
  <property fmtid="{D5CDD505-2E9C-101B-9397-08002B2CF9AE}" pid="3" name="MSIP_Label_fe7c75fe-f914-45f8-9747-40a3f5d4287a_SetDate">
    <vt:lpwstr>2021-03-17T05:59:44Z</vt:lpwstr>
  </property>
  <property fmtid="{D5CDD505-2E9C-101B-9397-08002B2CF9AE}" pid="4" name="MSIP_Label_fe7c75fe-f914-45f8-9747-40a3f5d4287a_Method">
    <vt:lpwstr>Standard</vt:lpwstr>
  </property>
  <property fmtid="{D5CDD505-2E9C-101B-9397-08002B2CF9AE}" pid="5" name="MSIP_Label_fe7c75fe-f914-45f8-9747-40a3f5d4287a_Name">
    <vt:lpwstr>Without Visual Marking</vt:lpwstr>
  </property>
  <property fmtid="{D5CDD505-2E9C-101B-9397-08002B2CF9AE}" pid="6" name="MSIP_Label_fe7c75fe-f914-45f8-9747-40a3f5d4287a_SiteId">
    <vt:lpwstr>6e51e1ad-c54b-4b39-b598-0ffe9ae68fef</vt:lpwstr>
  </property>
  <property fmtid="{D5CDD505-2E9C-101B-9397-08002B2CF9AE}" pid="7" name="MSIP_Label_fe7c75fe-f914-45f8-9747-40a3f5d4287a_ActionId">
    <vt:lpwstr>9b013ba0-3a4e-4bed-845e-8150bdaf9ae6</vt:lpwstr>
  </property>
  <property fmtid="{D5CDD505-2E9C-101B-9397-08002B2CF9AE}" pid="8" name="MSIP_Label_fe7c75fe-f914-45f8-9747-40a3f5d4287a_ContentBits">
    <vt:lpwstr>0</vt:lpwstr>
  </property>
</Properties>
</file>